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B9D68" w14:textId="77777777" w:rsidR="005D7300" w:rsidRPr="00F94B5E" w:rsidRDefault="005D7300" w:rsidP="008E3D66">
      <w:pPr>
        <w:jc w:val="both"/>
        <w:rPr>
          <w:rStyle w:val="Rhutus"/>
        </w:rPr>
      </w:pPr>
    </w:p>
    <w:p w14:paraId="58D25FD1" w14:textId="77777777" w:rsidR="005D7300" w:rsidRPr="00960C3B" w:rsidRDefault="005D7300" w:rsidP="008E3D66">
      <w:pPr>
        <w:jc w:val="center"/>
      </w:pPr>
    </w:p>
    <w:p w14:paraId="19B2C83E" w14:textId="77777777" w:rsidR="005D7300" w:rsidRPr="00085D92" w:rsidRDefault="005D7300" w:rsidP="008E3D66">
      <w:pPr>
        <w:jc w:val="center"/>
      </w:pPr>
      <w:r w:rsidRPr="00085D92">
        <w:t>RAKVERE LINNAVALITSUS</w:t>
      </w:r>
    </w:p>
    <w:p w14:paraId="7AB8BAE7" w14:textId="77777777" w:rsidR="005D7300" w:rsidRPr="00085D92" w:rsidRDefault="005D7300" w:rsidP="008E3D66">
      <w:pPr>
        <w:jc w:val="center"/>
      </w:pPr>
    </w:p>
    <w:p w14:paraId="1BE71B98" w14:textId="77777777" w:rsidR="005D7300" w:rsidRPr="00085D92" w:rsidRDefault="005D7300" w:rsidP="008E3D66">
      <w:pPr>
        <w:jc w:val="center"/>
      </w:pPr>
    </w:p>
    <w:p w14:paraId="0C1A4A73" w14:textId="77777777" w:rsidR="005D7300" w:rsidRPr="00085D92" w:rsidRDefault="005D7300" w:rsidP="008E3D66">
      <w:pPr>
        <w:jc w:val="center"/>
      </w:pPr>
    </w:p>
    <w:p w14:paraId="67A6C20A" w14:textId="77777777" w:rsidR="005D7300" w:rsidRPr="00085D92" w:rsidRDefault="005D7300" w:rsidP="008E3D66">
      <w:pPr>
        <w:jc w:val="center"/>
      </w:pPr>
    </w:p>
    <w:p w14:paraId="036EF68B" w14:textId="77777777" w:rsidR="005D7300" w:rsidRPr="00085D92" w:rsidRDefault="005D7300" w:rsidP="008E3D66">
      <w:pPr>
        <w:jc w:val="center"/>
      </w:pPr>
    </w:p>
    <w:p w14:paraId="52F4DE1B" w14:textId="77777777" w:rsidR="005D7300" w:rsidRPr="00085D92" w:rsidRDefault="005D7300" w:rsidP="008E3D66">
      <w:pPr>
        <w:jc w:val="center"/>
      </w:pPr>
    </w:p>
    <w:p w14:paraId="16F980B6" w14:textId="77777777" w:rsidR="005D7300" w:rsidRPr="00085D92" w:rsidRDefault="005D7300" w:rsidP="008E3D66">
      <w:pPr>
        <w:jc w:val="center"/>
      </w:pPr>
    </w:p>
    <w:p w14:paraId="7CCB83DB" w14:textId="77777777" w:rsidR="005D7300" w:rsidRPr="00085D92" w:rsidRDefault="005D7300" w:rsidP="008E3D66">
      <w:pPr>
        <w:jc w:val="center"/>
      </w:pPr>
    </w:p>
    <w:p w14:paraId="268E5C2D" w14:textId="77777777" w:rsidR="005D7300" w:rsidRPr="00085D92" w:rsidRDefault="005D7300" w:rsidP="008E3D66">
      <w:pPr>
        <w:jc w:val="center"/>
      </w:pPr>
    </w:p>
    <w:p w14:paraId="3E72E850" w14:textId="77777777" w:rsidR="005D7300" w:rsidRPr="00085D92" w:rsidRDefault="005D7300" w:rsidP="008E3D66">
      <w:pPr>
        <w:jc w:val="center"/>
      </w:pPr>
    </w:p>
    <w:p w14:paraId="59472738" w14:textId="77777777" w:rsidR="005D7300" w:rsidRPr="00085D92" w:rsidRDefault="005D7300" w:rsidP="008E3D66">
      <w:pPr>
        <w:jc w:val="center"/>
        <w:rPr>
          <w:b/>
          <w:bCs/>
        </w:rPr>
      </w:pPr>
    </w:p>
    <w:p w14:paraId="19B8673D" w14:textId="77777777" w:rsidR="005D7300" w:rsidRPr="00085D92" w:rsidRDefault="005D7300" w:rsidP="008E3D66">
      <w:pPr>
        <w:pStyle w:val="Kehatekst2"/>
      </w:pPr>
      <w:r w:rsidRPr="00085D92">
        <w:rPr>
          <w:b/>
          <w:bCs/>
        </w:rPr>
        <w:t xml:space="preserve">RAKVERE LINNA </w:t>
      </w:r>
      <w:r w:rsidR="00D72CCA">
        <w:rPr>
          <w:b/>
          <w:bCs/>
        </w:rPr>
        <w:t>KEVAD – JA SUVEHALJASTUS</w:t>
      </w:r>
    </w:p>
    <w:p w14:paraId="525D451C" w14:textId="77777777" w:rsidR="005D7300" w:rsidRPr="00085D92" w:rsidRDefault="005D7300" w:rsidP="008E3D66">
      <w:pPr>
        <w:pStyle w:val="WW-BodyText2"/>
        <w:rPr>
          <w:b w:val="0"/>
          <w:bCs w:val="0"/>
          <w:sz w:val="28"/>
          <w:szCs w:val="28"/>
        </w:rPr>
      </w:pPr>
    </w:p>
    <w:p w14:paraId="5F31149E" w14:textId="77777777" w:rsidR="005D7300" w:rsidRPr="00085D92" w:rsidRDefault="005D7300" w:rsidP="008E3D66">
      <w:pPr>
        <w:pStyle w:val="WW-BodyText2"/>
        <w:rPr>
          <w:b w:val="0"/>
          <w:bCs w:val="0"/>
          <w:sz w:val="28"/>
          <w:szCs w:val="28"/>
        </w:rPr>
      </w:pPr>
    </w:p>
    <w:p w14:paraId="78F0DC3E" w14:textId="77777777" w:rsidR="005D7300" w:rsidRPr="00085D92" w:rsidRDefault="005D7300" w:rsidP="008E3D66">
      <w:pPr>
        <w:pStyle w:val="WW-BodyText2"/>
        <w:rPr>
          <w:b w:val="0"/>
          <w:bCs w:val="0"/>
          <w:sz w:val="28"/>
          <w:szCs w:val="28"/>
        </w:rPr>
      </w:pPr>
      <w:r w:rsidRPr="00085D92">
        <w:rPr>
          <w:b w:val="0"/>
          <w:bCs w:val="0"/>
          <w:sz w:val="28"/>
          <w:szCs w:val="28"/>
        </w:rPr>
        <w:t>TEENUSE TELLIMINE</w:t>
      </w:r>
    </w:p>
    <w:p w14:paraId="4B3E377A" w14:textId="77777777" w:rsidR="005D7300" w:rsidRPr="00085D92" w:rsidRDefault="005D7300" w:rsidP="008E3D66">
      <w:pPr>
        <w:pStyle w:val="WW-BodyText2"/>
        <w:rPr>
          <w:b w:val="0"/>
          <w:bCs w:val="0"/>
          <w:sz w:val="24"/>
        </w:rPr>
      </w:pPr>
    </w:p>
    <w:p w14:paraId="2CE30E06" w14:textId="77777777" w:rsidR="005D7300" w:rsidRPr="00085D92" w:rsidRDefault="005D7300" w:rsidP="008E3D66">
      <w:pPr>
        <w:pStyle w:val="WW-BodyText2"/>
      </w:pPr>
    </w:p>
    <w:p w14:paraId="1D9DD9B1" w14:textId="343C4CE1" w:rsidR="005D7300" w:rsidRPr="00085D92" w:rsidRDefault="004814F8" w:rsidP="008E3D66">
      <w:pPr>
        <w:pStyle w:val="WW-BodyText2"/>
      </w:pPr>
      <w:r>
        <w:t>Pakkumis</w:t>
      </w:r>
      <w:r w:rsidR="0062081D">
        <w:t>menetlus</w:t>
      </w:r>
    </w:p>
    <w:p w14:paraId="4BB52927" w14:textId="77777777" w:rsidR="005D7300" w:rsidRPr="00085D92" w:rsidRDefault="005D7300" w:rsidP="008E3D66">
      <w:pPr>
        <w:pStyle w:val="WW-BodyText2"/>
        <w:rPr>
          <w:sz w:val="24"/>
        </w:rPr>
      </w:pPr>
    </w:p>
    <w:p w14:paraId="7FF88C70" w14:textId="77777777" w:rsidR="005D7300" w:rsidRPr="0062081D" w:rsidRDefault="0062081D" w:rsidP="008E3D66">
      <w:pPr>
        <w:jc w:val="center"/>
        <w:rPr>
          <w:sz w:val="28"/>
          <w:szCs w:val="28"/>
        </w:rPr>
      </w:pPr>
      <w:r w:rsidRPr="0062081D">
        <w:rPr>
          <w:sz w:val="28"/>
          <w:szCs w:val="28"/>
        </w:rPr>
        <w:t>Alusdokume</w:t>
      </w:r>
      <w:r w:rsidR="002C7388">
        <w:rPr>
          <w:sz w:val="28"/>
          <w:szCs w:val="28"/>
        </w:rPr>
        <w:t>ndid</w:t>
      </w:r>
      <w:r w:rsidR="001934CF">
        <w:rPr>
          <w:sz w:val="28"/>
          <w:szCs w:val="28"/>
        </w:rPr>
        <w:t xml:space="preserve"> </w:t>
      </w:r>
      <w:r w:rsidR="002C7388">
        <w:rPr>
          <w:sz w:val="28"/>
          <w:szCs w:val="28"/>
        </w:rPr>
        <w:t>(AD)</w:t>
      </w:r>
    </w:p>
    <w:p w14:paraId="7D30ABA1" w14:textId="77777777" w:rsidR="005D7300" w:rsidRPr="00085D92" w:rsidRDefault="005D7300" w:rsidP="008E3D66">
      <w:pPr>
        <w:jc w:val="center"/>
      </w:pPr>
    </w:p>
    <w:p w14:paraId="4F3544EF" w14:textId="77777777" w:rsidR="005D7300" w:rsidRPr="00085D92" w:rsidRDefault="005D7300" w:rsidP="008E3D66">
      <w:pPr>
        <w:jc w:val="center"/>
      </w:pPr>
    </w:p>
    <w:p w14:paraId="49A271FF" w14:textId="77777777" w:rsidR="005D7300" w:rsidRPr="00085D92" w:rsidRDefault="005D7300" w:rsidP="008E3D66">
      <w:pPr>
        <w:jc w:val="center"/>
      </w:pPr>
    </w:p>
    <w:p w14:paraId="77FC100F" w14:textId="77777777" w:rsidR="005D7300" w:rsidRPr="00085D92" w:rsidRDefault="005D7300" w:rsidP="008E3D66">
      <w:pPr>
        <w:jc w:val="center"/>
      </w:pPr>
    </w:p>
    <w:p w14:paraId="1C011A25" w14:textId="77777777" w:rsidR="005D7300" w:rsidRPr="00085D92" w:rsidRDefault="005D7300" w:rsidP="008E3D66">
      <w:pPr>
        <w:jc w:val="center"/>
      </w:pPr>
    </w:p>
    <w:p w14:paraId="7154B94E" w14:textId="77777777" w:rsidR="005D7300" w:rsidRPr="00085D92" w:rsidRDefault="005D7300" w:rsidP="008E3D66">
      <w:pPr>
        <w:jc w:val="center"/>
      </w:pPr>
    </w:p>
    <w:p w14:paraId="5A55EA8F" w14:textId="77777777" w:rsidR="005D7300" w:rsidRPr="00085D92" w:rsidRDefault="005D7300" w:rsidP="008E3D66">
      <w:pPr>
        <w:jc w:val="center"/>
      </w:pPr>
    </w:p>
    <w:p w14:paraId="2D14484B" w14:textId="77777777" w:rsidR="005D7300" w:rsidRPr="00085D92" w:rsidRDefault="005D7300" w:rsidP="008E3D66">
      <w:pPr>
        <w:jc w:val="center"/>
      </w:pPr>
    </w:p>
    <w:p w14:paraId="7E261EA3" w14:textId="77777777" w:rsidR="005D7300" w:rsidRPr="00085D92" w:rsidRDefault="005D7300" w:rsidP="008E3D66">
      <w:pPr>
        <w:jc w:val="center"/>
      </w:pPr>
    </w:p>
    <w:p w14:paraId="177258AA" w14:textId="77777777" w:rsidR="005D7300" w:rsidRPr="00085D92" w:rsidRDefault="005D7300" w:rsidP="008E3D66">
      <w:pPr>
        <w:jc w:val="center"/>
      </w:pPr>
    </w:p>
    <w:p w14:paraId="18C03891" w14:textId="77777777" w:rsidR="005D7300" w:rsidRPr="00085D92" w:rsidRDefault="005D7300" w:rsidP="008E3D66">
      <w:pPr>
        <w:jc w:val="center"/>
      </w:pPr>
    </w:p>
    <w:p w14:paraId="2146DF1B" w14:textId="77777777" w:rsidR="005D7300" w:rsidRPr="00085D92" w:rsidRDefault="005D7300" w:rsidP="008E3D66">
      <w:pPr>
        <w:jc w:val="center"/>
      </w:pPr>
    </w:p>
    <w:p w14:paraId="36E9CCC6" w14:textId="77777777" w:rsidR="005D7300" w:rsidRPr="00085D92" w:rsidRDefault="005D7300" w:rsidP="008E3D66">
      <w:pPr>
        <w:jc w:val="center"/>
      </w:pPr>
    </w:p>
    <w:p w14:paraId="4261AA16" w14:textId="77777777" w:rsidR="005D7300" w:rsidRPr="00085D92" w:rsidRDefault="005D7300" w:rsidP="008E3D66">
      <w:pPr>
        <w:jc w:val="center"/>
      </w:pPr>
    </w:p>
    <w:p w14:paraId="37C6E5E2" w14:textId="77777777" w:rsidR="005D7300" w:rsidRPr="00085D92" w:rsidRDefault="005D7300" w:rsidP="008E3D66">
      <w:pPr>
        <w:jc w:val="center"/>
      </w:pPr>
    </w:p>
    <w:p w14:paraId="646DEB69" w14:textId="77777777" w:rsidR="005D7300" w:rsidRPr="00085D92" w:rsidRDefault="005D7300" w:rsidP="008E3D66">
      <w:pPr>
        <w:jc w:val="center"/>
      </w:pPr>
    </w:p>
    <w:p w14:paraId="67ED12F4" w14:textId="77777777" w:rsidR="005D7300" w:rsidRPr="00085D92" w:rsidRDefault="005D7300" w:rsidP="008E3D66">
      <w:pPr>
        <w:jc w:val="center"/>
      </w:pPr>
    </w:p>
    <w:p w14:paraId="0CFD057E" w14:textId="77777777" w:rsidR="005D7300" w:rsidRPr="00085D92" w:rsidRDefault="005D7300" w:rsidP="008E3D66">
      <w:pPr>
        <w:jc w:val="center"/>
      </w:pPr>
    </w:p>
    <w:p w14:paraId="61C866FF" w14:textId="77777777" w:rsidR="005D7300" w:rsidRPr="00085D92" w:rsidRDefault="005D7300" w:rsidP="008E3D66">
      <w:pPr>
        <w:jc w:val="center"/>
      </w:pPr>
    </w:p>
    <w:p w14:paraId="602435A0" w14:textId="77777777" w:rsidR="005D7300" w:rsidRPr="00085D92" w:rsidRDefault="005D7300" w:rsidP="008E3D66">
      <w:pPr>
        <w:jc w:val="center"/>
      </w:pPr>
    </w:p>
    <w:p w14:paraId="682A3807" w14:textId="77777777" w:rsidR="005D7300" w:rsidRPr="00085D92" w:rsidRDefault="005D7300" w:rsidP="008E3D66">
      <w:pPr>
        <w:jc w:val="center"/>
      </w:pPr>
      <w:r w:rsidRPr="00085D92">
        <w:t>Rakvere</w:t>
      </w:r>
    </w:p>
    <w:p w14:paraId="36B45CE1" w14:textId="7A6A8C95" w:rsidR="005D7300" w:rsidRPr="00085D92" w:rsidRDefault="00296F7C" w:rsidP="008E3D66">
      <w:pPr>
        <w:jc w:val="center"/>
      </w:pPr>
      <w:r>
        <w:t>20</w:t>
      </w:r>
      <w:r w:rsidR="0045676A">
        <w:t>2</w:t>
      </w:r>
      <w:r w:rsidR="00EB57AD">
        <w:t>4</w:t>
      </w:r>
    </w:p>
    <w:p w14:paraId="405BF2A3" w14:textId="77777777" w:rsidR="00D72CCA" w:rsidRPr="00085D92" w:rsidRDefault="00D72CCA" w:rsidP="00DA7CB6">
      <w:pPr>
        <w:pStyle w:val="Alapealkiri"/>
        <w:jc w:val="both"/>
      </w:pPr>
    </w:p>
    <w:p w14:paraId="22783B52" w14:textId="77777777" w:rsidR="005D7300" w:rsidRPr="00085D92" w:rsidRDefault="005D7300" w:rsidP="008E3D66">
      <w:pPr>
        <w:pStyle w:val="Pealkiri1"/>
        <w:numPr>
          <w:ilvl w:val="0"/>
          <w:numId w:val="3"/>
        </w:numPr>
        <w:rPr>
          <w:sz w:val="28"/>
        </w:rPr>
      </w:pPr>
      <w:r w:rsidRPr="00085D92">
        <w:br w:type="page"/>
      </w:r>
      <w:bookmarkStart w:id="0" w:name="_Toc173642536"/>
      <w:bookmarkStart w:id="1" w:name="_Toc174508216"/>
      <w:bookmarkStart w:id="2" w:name="_Toc181777562"/>
      <w:bookmarkStart w:id="3" w:name="_Toc183511062"/>
      <w:bookmarkStart w:id="4" w:name="_Toc183511153"/>
      <w:bookmarkStart w:id="5" w:name="_Toc278540037"/>
      <w:bookmarkStart w:id="6" w:name="_Toc278896540"/>
      <w:bookmarkStart w:id="7" w:name="_Toc411591155"/>
      <w:bookmarkStart w:id="8" w:name="_Toc464042094"/>
      <w:r w:rsidRPr="00085D92">
        <w:rPr>
          <w:sz w:val="28"/>
        </w:rPr>
        <w:lastRenderedPageBreak/>
        <w:t>Üldosa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9888609" w14:textId="07D52BE1" w:rsidR="005D7300" w:rsidRPr="00F9671B" w:rsidRDefault="005D7300" w:rsidP="00B17B5A">
      <w:pPr>
        <w:jc w:val="both"/>
        <w:rPr>
          <w:strike/>
        </w:rPr>
      </w:pPr>
      <w:r>
        <w:t>Rakvere L</w:t>
      </w:r>
      <w:r w:rsidRPr="00B242B9">
        <w:t xml:space="preserve">innavalitsus korraldab </w:t>
      </w:r>
      <w:r w:rsidR="006D2937">
        <w:t>pakkumis</w:t>
      </w:r>
      <w:r w:rsidR="00741347">
        <w:t>menetluse</w:t>
      </w:r>
      <w:r w:rsidRPr="00B242B9">
        <w:t xml:space="preserve"> eesmärgiga kasutada säästlikult ja ratsionaalselt</w:t>
      </w:r>
      <w:r w:rsidRPr="00085D92">
        <w:t xml:space="preserve"> Rakvere linna rahalisi vahendeid ning sõlmida </w:t>
      </w:r>
      <w:r w:rsidR="00741347">
        <w:t>töövõtu</w:t>
      </w:r>
      <w:r w:rsidRPr="00085D92">
        <w:t xml:space="preserve">leping Rakvere linna </w:t>
      </w:r>
      <w:r w:rsidR="00D92A4D">
        <w:t xml:space="preserve">sibullillede ajatamiseks, </w:t>
      </w:r>
      <w:r w:rsidR="004B47AE">
        <w:t xml:space="preserve">kevad- ja </w:t>
      </w:r>
      <w:r w:rsidRPr="00085D92">
        <w:t>suvelillede ettekasvatamiseks</w:t>
      </w:r>
      <w:r w:rsidR="00D72CCA">
        <w:t>/tarnimiseks,</w:t>
      </w:r>
      <w:r>
        <w:t xml:space="preserve"> transpordiks</w:t>
      </w:r>
      <w:r w:rsidR="00D72CCA">
        <w:t xml:space="preserve"> </w:t>
      </w:r>
      <w:r w:rsidR="00446640">
        <w:t xml:space="preserve">ning </w:t>
      </w:r>
      <w:r w:rsidR="00D72CCA">
        <w:t>hoolduseks</w:t>
      </w:r>
      <w:r w:rsidRPr="00085D92">
        <w:t xml:space="preserve"> </w:t>
      </w:r>
      <w:r>
        <w:t xml:space="preserve">lähtuvalt linnaaedniku poolt kavandatud </w:t>
      </w:r>
      <w:r w:rsidR="00D72CCA">
        <w:t>liikidest</w:t>
      </w:r>
      <w:r w:rsidR="00446640">
        <w:t>,</w:t>
      </w:r>
      <w:r w:rsidR="00D72CCA">
        <w:t xml:space="preserve"> kogustest</w:t>
      </w:r>
      <w:r>
        <w:t xml:space="preserve"> ja vastavalt </w:t>
      </w:r>
      <w:r w:rsidR="00741347">
        <w:t>alusd</w:t>
      </w:r>
      <w:r>
        <w:t>okumentides määratud tingimustele</w:t>
      </w:r>
      <w:r w:rsidRPr="00085D92">
        <w:t xml:space="preserve">. Eelnevast tulenevalt kutsume Teid esitama oma pakkumusi nimetatud </w:t>
      </w:r>
      <w:r w:rsidR="006D2937">
        <w:t>pakkumis</w:t>
      </w:r>
      <w:r w:rsidRPr="00085D92">
        <w:t>menetluses osalemiseks</w:t>
      </w:r>
      <w:r>
        <w:t>.</w:t>
      </w:r>
    </w:p>
    <w:p w14:paraId="058B11E4" w14:textId="77777777" w:rsidR="005D7300" w:rsidRPr="00085D92" w:rsidRDefault="00741347" w:rsidP="008E3D66">
      <w:pPr>
        <w:numPr>
          <w:ilvl w:val="1"/>
          <w:numId w:val="3"/>
        </w:numPr>
        <w:jc w:val="both"/>
      </w:pPr>
      <w:r>
        <w:t>Tellija</w:t>
      </w:r>
      <w:r w:rsidR="005D7300" w:rsidRPr="00085D92">
        <w:t xml:space="preserve">: Rakvere Linnavalitsus, registrikood 75025064, </w:t>
      </w:r>
      <w:r w:rsidR="00A22E4A">
        <w:t>Lai tn 20</w:t>
      </w:r>
      <w:r w:rsidR="005D7300" w:rsidRPr="00085D92">
        <w:t xml:space="preserve">  </w:t>
      </w:r>
      <w:r w:rsidR="00A22E4A" w:rsidRPr="00085D92">
        <w:t>4430</w:t>
      </w:r>
      <w:r w:rsidR="00A22E4A">
        <w:t>8</w:t>
      </w:r>
      <w:r w:rsidR="00A22E4A" w:rsidRPr="00085D92">
        <w:t xml:space="preserve"> </w:t>
      </w:r>
      <w:r w:rsidR="005D7300" w:rsidRPr="00085D92">
        <w:t>Rakvere.</w:t>
      </w:r>
    </w:p>
    <w:p w14:paraId="433A0CCD" w14:textId="3C9DF214" w:rsidR="005D7300" w:rsidRPr="00D47E9B" w:rsidRDefault="00741347" w:rsidP="008E3D66">
      <w:pPr>
        <w:numPr>
          <w:ilvl w:val="1"/>
          <w:numId w:val="3"/>
        </w:numPr>
        <w:jc w:val="both"/>
      </w:pPr>
      <w:r>
        <w:t>Tellija</w:t>
      </w:r>
      <w:r w:rsidR="005D7300" w:rsidRPr="00085D92">
        <w:t xml:space="preserve"> poolt korraldab </w:t>
      </w:r>
      <w:r w:rsidR="00900284">
        <w:t>pakkumis</w:t>
      </w:r>
      <w:r>
        <w:t>menetlust</w:t>
      </w:r>
      <w:r w:rsidR="005D7300" w:rsidRPr="00085D92">
        <w:t xml:space="preserve"> Rakvere Linnavalitsuse linnaaednik </w:t>
      </w:r>
      <w:r w:rsidR="00EA452B">
        <w:t>Kärt-Mari Paju</w:t>
      </w:r>
      <w:r w:rsidR="005D7300" w:rsidRPr="00085D92">
        <w:t xml:space="preserve">, tel 32 25826, </w:t>
      </w:r>
      <w:r w:rsidR="006D2937">
        <w:t xml:space="preserve">mob </w:t>
      </w:r>
      <w:r w:rsidR="00EA452B">
        <w:t>5340 3506</w:t>
      </w:r>
      <w:r w:rsidR="005D7300" w:rsidRPr="00D47E9B">
        <w:t xml:space="preserve">,e-post </w:t>
      </w:r>
      <w:hyperlink r:id="rId8" w:history="1">
        <w:r w:rsidR="00EA452B" w:rsidRPr="005329F5">
          <w:rPr>
            <w:rStyle w:val="Hperlink"/>
          </w:rPr>
          <w:t>kart-mari.paju@rakvere.ee</w:t>
        </w:r>
      </w:hyperlink>
      <w:r w:rsidR="00DC1C29">
        <w:t xml:space="preserve"> </w:t>
      </w:r>
      <w:r w:rsidR="005D7300" w:rsidRPr="00D47E9B">
        <w:t>.</w:t>
      </w:r>
    </w:p>
    <w:p w14:paraId="2509FE6C" w14:textId="5B9B292E" w:rsidR="005D7300" w:rsidRPr="00D47E9B" w:rsidRDefault="005D7300" w:rsidP="00DC1C29">
      <w:pPr>
        <w:numPr>
          <w:ilvl w:val="1"/>
          <w:numId w:val="3"/>
        </w:numPr>
        <w:jc w:val="both"/>
      </w:pPr>
      <w:r w:rsidRPr="00D47E9B">
        <w:t xml:space="preserve">Pakkumuste esitamise tähtaeg on </w:t>
      </w:r>
      <w:r w:rsidR="006D2937">
        <w:t xml:space="preserve">leitav </w:t>
      </w:r>
      <w:r w:rsidR="00DC1C29">
        <w:t xml:space="preserve">Rakvere </w:t>
      </w:r>
      <w:r w:rsidR="008D36EA">
        <w:t>l</w:t>
      </w:r>
      <w:r w:rsidR="00DC1C29">
        <w:t>inna koduleheküljel.</w:t>
      </w:r>
    </w:p>
    <w:p w14:paraId="0B7248EF" w14:textId="66AE8028" w:rsidR="00296F7C" w:rsidRDefault="005D7300" w:rsidP="00296F7C">
      <w:pPr>
        <w:numPr>
          <w:ilvl w:val="1"/>
          <w:numId w:val="3"/>
        </w:numPr>
        <w:jc w:val="both"/>
      </w:pPr>
      <w:r w:rsidRPr="00D47E9B">
        <w:t xml:space="preserve">Teenuse osutamise eeldatav periood: </w:t>
      </w:r>
      <w:r w:rsidR="00013F53" w:rsidRPr="00013F53">
        <w:t>0</w:t>
      </w:r>
      <w:r w:rsidR="008D5F0A">
        <w:t>2</w:t>
      </w:r>
      <w:r w:rsidR="00013F53" w:rsidRPr="00013F53">
        <w:t xml:space="preserve">. </w:t>
      </w:r>
      <w:r w:rsidR="008D5F0A">
        <w:t>november</w:t>
      </w:r>
      <w:r w:rsidR="00013F53" w:rsidRPr="00013F53">
        <w:t xml:space="preserve"> 202</w:t>
      </w:r>
      <w:r w:rsidR="00A46B52">
        <w:t>4</w:t>
      </w:r>
      <w:r w:rsidR="00013F53" w:rsidRPr="00013F53">
        <w:t xml:space="preserve"> – 01. november 202</w:t>
      </w:r>
      <w:r w:rsidR="008D5F0A">
        <w:t>5</w:t>
      </w:r>
      <w:r w:rsidR="00013F53" w:rsidRPr="00013F53">
        <w:t>.a.</w:t>
      </w:r>
    </w:p>
    <w:p w14:paraId="3A64A82E" w14:textId="77777777" w:rsidR="005D7300" w:rsidRPr="00D47E9B" w:rsidRDefault="005D7300" w:rsidP="00296F7C">
      <w:pPr>
        <w:numPr>
          <w:ilvl w:val="1"/>
          <w:numId w:val="3"/>
        </w:numPr>
        <w:jc w:val="both"/>
      </w:pPr>
      <w:r w:rsidRPr="00D47E9B">
        <w:t>Pakkumus peab olema mõistlik, pakkumuses toodud kogumaksumuse eest peab olema võimalik teostada nõuetekohaselt (kvaliteetselt ning tähtaegselt) töövõtulepingu objektiks olevad tööd.</w:t>
      </w:r>
    </w:p>
    <w:p w14:paraId="4294BEC2" w14:textId="3E376653" w:rsidR="005D7300" w:rsidRPr="00D47E9B" w:rsidRDefault="005D7300" w:rsidP="008E3D66">
      <w:pPr>
        <w:numPr>
          <w:ilvl w:val="1"/>
          <w:numId w:val="3"/>
        </w:numPr>
        <w:jc w:val="both"/>
      </w:pPr>
      <w:r w:rsidRPr="00D47E9B">
        <w:t xml:space="preserve">Pakkumus tuleb esitada </w:t>
      </w:r>
      <w:r w:rsidR="007C6925">
        <w:t xml:space="preserve">e-mailile </w:t>
      </w:r>
      <w:hyperlink r:id="rId9" w:history="1">
        <w:r w:rsidR="007C6925" w:rsidRPr="003752D3">
          <w:rPr>
            <w:rStyle w:val="Hperlink"/>
          </w:rPr>
          <w:t>pakkumused@rakvere.ee</w:t>
        </w:r>
      </w:hyperlink>
      <w:r w:rsidR="007C6925">
        <w:t xml:space="preserve"> </w:t>
      </w:r>
      <w:r w:rsidRPr="00D47E9B">
        <w:t xml:space="preserve">vastavalt </w:t>
      </w:r>
      <w:r w:rsidR="00741347">
        <w:t>käesolevas dokumendis ning muudes alus</w:t>
      </w:r>
      <w:r w:rsidRPr="00D47E9B">
        <w:t xml:space="preserve">dokumentides (edaspidi ka </w:t>
      </w:r>
      <w:r w:rsidR="00741347">
        <w:t>A</w:t>
      </w:r>
      <w:r w:rsidRPr="00D47E9B">
        <w:t>D) sisalduvatele tingimustele.</w:t>
      </w:r>
    </w:p>
    <w:p w14:paraId="5F66EE58" w14:textId="3606CB32" w:rsidR="005D7300" w:rsidRPr="00DC1C29" w:rsidRDefault="005D7300" w:rsidP="008E3D66">
      <w:pPr>
        <w:numPr>
          <w:ilvl w:val="1"/>
          <w:numId w:val="3"/>
        </w:numPr>
        <w:jc w:val="both"/>
      </w:pPr>
      <w:r w:rsidRPr="00D47E9B">
        <w:t xml:space="preserve">Elektrooniline ligipääs </w:t>
      </w:r>
      <w:r w:rsidR="007C6925">
        <w:t>pakkumis</w:t>
      </w:r>
      <w:r w:rsidR="00741347">
        <w:t>menetluses osalemise kutsele</w:t>
      </w:r>
      <w:r w:rsidRPr="00D47E9B">
        <w:t xml:space="preserve">, </w:t>
      </w:r>
      <w:r w:rsidR="00741347">
        <w:t>alus</w:t>
      </w:r>
      <w:r w:rsidRPr="00D47E9B">
        <w:t xml:space="preserve">dokumentidele ja </w:t>
      </w:r>
      <w:r w:rsidR="00741347">
        <w:t xml:space="preserve">muule </w:t>
      </w:r>
      <w:r w:rsidR="00EA452B">
        <w:t>hanke</w:t>
      </w:r>
      <w:r w:rsidR="00741347">
        <w:t>menetlust</w:t>
      </w:r>
      <w:r w:rsidRPr="00D47E9B">
        <w:t xml:space="preserve"> puudutavale teabele on kättesaadav </w:t>
      </w:r>
      <w:r w:rsidR="007C6925">
        <w:t>Rakvere linna</w:t>
      </w:r>
      <w:r w:rsidR="00DC1C29">
        <w:t xml:space="preserve"> koduleheküljel </w:t>
      </w:r>
      <w:hyperlink r:id="rId10" w:history="1">
        <w:r w:rsidR="007C6925" w:rsidRPr="003752D3">
          <w:rPr>
            <w:rStyle w:val="Hperlink"/>
          </w:rPr>
          <w:t>https://rakvere.ee/et/rakvere-linn-ostab-asju-teenuseid-ehitustoid</w:t>
        </w:r>
      </w:hyperlink>
      <w:r w:rsidRPr="00DC1C29">
        <w:t>.</w:t>
      </w:r>
    </w:p>
    <w:p w14:paraId="0AD285F5" w14:textId="00256AD2" w:rsidR="00DC1C29" w:rsidRPr="00DC1C29" w:rsidRDefault="007C6925" w:rsidP="00A04155">
      <w:pPr>
        <w:pStyle w:val="Loendilik"/>
        <w:numPr>
          <w:ilvl w:val="1"/>
          <w:numId w:val="3"/>
        </w:numPr>
      </w:pPr>
      <w:r>
        <w:t>Pakkumis</w:t>
      </w:r>
      <w:r w:rsidR="00741347" w:rsidRPr="00DC1C29">
        <w:t>menetluse</w:t>
      </w:r>
      <w:r w:rsidR="005D7300" w:rsidRPr="00DC1C29">
        <w:t xml:space="preserve">s osalemine, teavituste saamine ja küsimuste esitamine toimub </w:t>
      </w:r>
      <w:r w:rsidR="000F5D29">
        <w:t xml:space="preserve"> kirj</w:t>
      </w:r>
      <w:r w:rsidR="00DC1C29" w:rsidRPr="00DC1C29">
        <w:t>avahetuse teel</w:t>
      </w:r>
      <w:r>
        <w:t xml:space="preserve"> aadressilt </w:t>
      </w:r>
      <w:hyperlink r:id="rId11" w:history="1">
        <w:r w:rsidRPr="003752D3">
          <w:rPr>
            <w:rStyle w:val="Hperlink"/>
          </w:rPr>
          <w:t>kart-mari.paju@rakvere.ee</w:t>
        </w:r>
      </w:hyperlink>
      <w:r>
        <w:t xml:space="preserve"> </w:t>
      </w:r>
      <w:r w:rsidR="005D7300" w:rsidRPr="00DC1C29">
        <w:t xml:space="preserve">. </w:t>
      </w:r>
      <w:r w:rsidR="00A04155" w:rsidRPr="00A04155">
        <w:t>Eelnevast tulenevalt on pakkujatel soovitatav tellijat pakkumismenetluses osalemise soovist teavitada saates sellekohane avaldus ning kontaktandmed (töötav e-kirja aadress on obligatoorne).</w:t>
      </w:r>
    </w:p>
    <w:p w14:paraId="4969AF44" w14:textId="77777777" w:rsidR="005D7300" w:rsidRPr="00D47E9B" w:rsidRDefault="005D7300" w:rsidP="008E3D66">
      <w:pPr>
        <w:numPr>
          <w:ilvl w:val="1"/>
          <w:numId w:val="3"/>
        </w:numPr>
        <w:jc w:val="both"/>
        <w:rPr>
          <w:color w:val="000000"/>
        </w:rPr>
      </w:pPr>
      <w:r w:rsidRPr="00D47E9B">
        <w:rPr>
          <w:color w:val="000000"/>
        </w:rPr>
        <w:t>Alternatiivsete pakkumuste esitamine ei ole lubatud</w:t>
      </w:r>
      <w:r w:rsidR="00F83A6C">
        <w:rPr>
          <w:color w:val="000000"/>
        </w:rPr>
        <w:t xml:space="preserve">. </w:t>
      </w:r>
    </w:p>
    <w:p w14:paraId="7675A46F" w14:textId="09E94C2D" w:rsidR="005D7300" w:rsidRDefault="00741347" w:rsidP="008E3D66">
      <w:pPr>
        <w:numPr>
          <w:ilvl w:val="1"/>
          <w:numId w:val="3"/>
        </w:numPr>
        <w:jc w:val="both"/>
      </w:pPr>
      <w:r w:rsidRPr="00DC1C29">
        <w:t>Tellija</w:t>
      </w:r>
      <w:r w:rsidR="005D7300" w:rsidRPr="00DC1C29">
        <w:t xml:space="preserve"> ei vastuta võimalike viivituste, tõrgete või katkestuste eest, mida põhjustavad </w:t>
      </w:r>
      <w:r w:rsidRPr="00DC1C29">
        <w:t>tellija</w:t>
      </w:r>
      <w:r w:rsidR="005D7300" w:rsidRPr="00DC1C29">
        <w:t xml:space="preserve"> kontrolli alt väljas olevas asjaolud nagu </w:t>
      </w:r>
      <w:r w:rsidR="005D7300" w:rsidRPr="00DC1C29">
        <w:rPr>
          <w:i/>
        </w:rPr>
        <w:t>force majore</w:t>
      </w:r>
      <w:r w:rsidR="005D7300" w:rsidRPr="00DC1C29">
        <w:t xml:space="preserve">, elektrikatkestused, häired pakkuja või </w:t>
      </w:r>
      <w:r w:rsidRPr="00DC1C29">
        <w:t>tellija</w:t>
      </w:r>
      <w:r w:rsidR="005D7300" w:rsidRPr="00DC1C29">
        <w:t xml:space="preserve"> telefoni või interneti ühenduses või muude elektrooniliste seadmete ja vahendite, sealhulgas tarkvara, töös. </w:t>
      </w:r>
      <w:r w:rsidRPr="00DC1C29">
        <w:t>Tellija</w:t>
      </w:r>
      <w:r w:rsidR="005D7300" w:rsidRPr="00DC1C29">
        <w:t xml:space="preserve"> ei vastuta </w:t>
      </w:r>
      <w:r w:rsidR="00963476">
        <w:t>interneti</w:t>
      </w:r>
      <w:r w:rsidR="005D7300" w:rsidRPr="00DC1C29">
        <w:t>keskkonna kasutamisest või mittekasutamisest tekkinud kahjude või saamatajäänud tulu eest.</w:t>
      </w:r>
    </w:p>
    <w:p w14:paraId="1A322346" w14:textId="2186EE2A" w:rsidR="00256BB7" w:rsidRPr="00DC1C29" w:rsidRDefault="00256BB7" w:rsidP="008E3D66">
      <w:pPr>
        <w:numPr>
          <w:ilvl w:val="1"/>
          <w:numId w:val="3"/>
        </w:numPr>
        <w:jc w:val="both"/>
      </w:pPr>
      <w:r>
        <w:t xml:space="preserve">Tellija rakendab käesolevas </w:t>
      </w:r>
      <w:r w:rsidR="00963476">
        <w:t>pakkumis</w:t>
      </w:r>
      <w:r>
        <w:t>menetluses pöördmenetlus</w:t>
      </w:r>
      <w:r w:rsidR="009F244C">
        <w:t>e põhimõtet</w:t>
      </w:r>
      <w:r>
        <w:t xml:space="preserve"> (</w:t>
      </w:r>
      <w:r w:rsidR="009F244C">
        <w:t xml:space="preserve">analoogselt </w:t>
      </w:r>
      <w:r>
        <w:t>RHS § 52 lg 3)</w:t>
      </w:r>
    </w:p>
    <w:p w14:paraId="107FEC1B" w14:textId="77777777" w:rsidR="005D7300" w:rsidRPr="00D47E9B" w:rsidRDefault="005D7300" w:rsidP="008E3D66">
      <w:pPr>
        <w:pStyle w:val="Kehatekst"/>
        <w:tabs>
          <w:tab w:val="center" w:pos="7720"/>
          <w:tab w:val="right" w:pos="11873"/>
        </w:tabs>
        <w:jc w:val="both"/>
        <w:rPr>
          <w:szCs w:val="24"/>
          <w:lang w:val="et-EE"/>
        </w:rPr>
      </w:pPr>
    </w:p>
    <w:p w14:paraId="169179B7" w14:textId="7755085C" w:rsidR="005D7300" w:rsidRPr="00D47E9B" w:rsidRDefault="00963476" w:rsidP="008E3D66">
      <w:pPr>
        <w:pStyle w:val="Pealkiri1"/>
        <w:numPr>
          <w:ilvl w:val="0"/>
          <w:numId w:val="3"/>
        </w:numPr>
        <w:rPr>
          <w:sz w:val="28"/>
        </w:rPr>
      </w:pPr>
      <w:bookmarkStart w:id="9" w:name="_Toc173642537"/>
      <w:bookmarkStart w:id="10" w:name="_Toc174508217"/>
      <w:bookmarkStart w:id="11" w:name="_Toc181777563"/>
      <w:bookmarkStart w:id="12" w:name="_Toc183511063"/>
      <w:bookmarkStart w:id="13" w:name="_Toc183511154"/>
      <w:bookmarkStart w:id="14" w:name="_Toc278540038"/>
      <w:bookmarkStart w:id="15" w:name="_Toc278896541"/>
      <w:bookmarkStart w:id="16" w:name="_Toc411591156"/>
      <w:bookmarkStart w:id="17" w:name="_Toc464042095"/>
      <w:r>
        <w:rPr>
          <w:sz w:val="28"/>
        </w:rPr>
        <w:t>Pakkumis</w:t>
      </w:r>
      <w:r w:rsidR="00741347">
        <w:rPr>
          <w:sz w:val="28"/>
        </w:rPr>
        <w:t>menetluse</w:t>
      </w:r>
      <w:r w:rsidR="005D7300" w:rsidRPr="00D47E9B">
        <w:rPr>
          <w:sz w:val="28"/>
        </w:rPr>
        <w:t xml:space="preserve"> objekt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5F713E8" w14:textId="5AE600F6" w:rsidR="005D7300" w:rsidRPr="00D47E9B" w:rsidRDefault="005D7300" w:rsidP="008E3D66">
      <w:pPr>
        <w:numPr>
          <w:ilvl w:val="1"/>
          <w:numId w:val="3"/>
        </w:numPr>
        <w:jc w:val="both"/>
      </w:pPr>
      <w:r w:rsidRPr="00D47E9B">
        <w:t xml:space="preserve">Käesoleva </w:t>
      </w:r>
      <w:r w:rsidR="00963476">
        <w:t>pakkumismenetluse</w:t>
      </w:r>
      <w:r w:rsidRPr="00D47E9B">
        <w:t xml:space="preserve"> objektiks on Rakvere linnas asuvate</w:t>
      </w:r>
      <w:r w:rsidR="00A4167D">
        <w:t>sse</w:t>
      </w:r>
      <w:r w:rsidRPr="00D47E9B">
        <w:t>, Rakvere linnale kuuluvatesse suvelillepeenardesse, amplitesse ja lillek</w:t>
      </w:r>
      <w:r w:rsidR="00F47AA3">
        <w:t>astidesse</w:t>
      </w:r>
      <w:r w:rsidRPr="00D47E9B">
        <w:t xml:space="preserve"> istutatavate </w:t>
      </w:r>
      <w:r w:rsidR="00F949F4">
        <w:t xml:space="preserve">kevad-ja </w:t>
      </w:r>
      <w:r w:rsidRPr="00D47E9B">
        <w:t>suvelillede</w:t>
      </w:r>
      <w:r w:rsidR="00D92A4D">
        <w:t xml:space="preserve"> (sh sibullillede ajatamine)</w:t>
      </w:r>
      <w:r w:rsidRPr="00D47E9B">
        <w:t xml:space="preserve"> ettekasvatam</w:t>
      </w:r>
      <w:r>
        <w:t xml:space="preserve">ine </w:t>
      </w:r>
      <w:r w:rsidRPr="00D47E9B">
        <w:t>(sisaldab ka amplite</w:t>
      </w:r>
      <w:r w:rsidR="00F83A6C">
        <w:t>sse</w:t>
      </w:r>
      <w:r w:rsidRPr="00D47E9B">
        <w:t xml:space="preserve"> istutamist ja ülespanekut)</w:t>
      </w:r>
      <w:r w:rsidR="00F949F4">
        <w:t>,</w:t>
      </w:r>
      <w:r w:rsidRPr="00D47E9B">
        <w:t xml:space="preserve"> transport </w:t>
      </w:r>
      <w:r w:rsidR="00F949F4">
        <w:t xml:space="preserve">ja hooldus </w:t>
      </w:r>
      <w:r w:rsidR="00642451">
        <w:t xml:space="preserve">vastavalt </w:t>
      </w:r>
      <w:r w:rsidR="00741347">
        <w:t>A</w:t>
      </w:r>
      <w:r w:rsidR="00642451">
        <w:t>D Lisa</w:t>
      </w:r>
      <w:r w:rsidRPr="00D47E9B">
        <w:t xml:space="preserve">s </w:t>
      </w:r>
      <w:r w:rsidR="00446640">
        <w:t xml:space="preserve">1 </w:t>
      </w:r>
      <w:r w:rsidRPr="00D47E9B">
        <w:t xml:space="preserve">toodud tingimustele ja hooldusaladele.  </w:t>
      </w:r>
    </w:p>
    <w:p w14:paraId="52C38E7C" w14:textId="77777777" w:rsidR="005D7300" w:rsidRPr="00206201" w:rsidRDefault="005D7300" w:rsidP="00CD35F9">
      <w:pPr>
        <w:widowControl w:val="0"/>
        <w:numPr>
          <w:ilvl w:val="1"/>
          <w:numId w:val="3"/>
        </w:numPr>
        <w:tabs>
          <w:tab w:val="num" w:pos="1980"/>
        </w:tabs>
        <w:suppressAutoHyphens/>
        <w:spacing w:line="100" w:lineRule="atLeast"/>
        <w:jc w:val="both"/>
        <w:rPr>
          <w:rFonts w:cs="Tahoma"/>
          <w:szCs w:val="28"/>
        </w:rPr>
      </w:pPr>
      <w:r>
        <w:rPr>
          <w:szCs w:val="28"/>
        </w:rPr>
        <w:t xml:space="preserve">Lillede valikus on </w:t>
      </w:r>
      <w:r w:rsidR="00741347">
        <w:rPr>
          <w:szCs w:val="28"/>
        </w:rPr>
        <w:t>pakkujal ehk t</w:t>
      </w:r>
      <w:r>
        <w:rPr>
          <w:szCs w:val="28"/>
        </w:rPr>
        <w:t>öövõtjal õigus pakkuda</w:t>
      </w:r>
      <w:r w:rsidR="00F83A6C">
        <w:rPr>
          <w:szCs w:val="28"/>
        </w:rPr>
        <w:t xml:space="preserve"> töövõtulepingu täitmise käigus, erandkorras</w:t>
      </w:r>
      <w:r>
        <w:rPr>
          <w:szCs w:val="28"/>
        </w:rPr>
        <w:t xml:space="preserve"> alternatiivset</w:t>
      </w:r>
      <w:r w:rsidR="00F949F4">
        <w:rPr>
          <w:szCs w:val="28"/>
        </w:rPr>
        <w:t xml:space="preserve"> sorti</w:t>
      </w:r>
      <w:r>
        <w:rPr>
          <w:szCs w:val="28"/>
        </w:rPr>
        <w:t xml:space="preserve">, kompositsioonilist tervikut säilitavat taimevalikut, kusjuures vastav asenduse võimalus tuleb eelnevalt kooskõlastada </w:t>
      </w:r>
      <w:r w:rsidRPr="00206201">
        <w:rPr>
          <w:szCs w:val="28"/>
        </w:rPr>
        <w:t xml:space="preserve">Rakvere Linnavalitsuse </w:t>
      </w:r>
      <w:r>
        <w:rPr>
          <w:szCs w:val="28"/>
        </w:rPr>
        <w:t>linnaaednikuga</w:t>
      </w:r>
      <w:r w:rsidRPr="00206201">
        <w:rPr>
          <w:szCs w:val="28"/>
        </w:rPr>
        <w:t>. Kujunduse ja taimmaterjali sobivuse üle otsustab linnaaednik.</w:t>
      </w:r>
      <w:r>
        <w:rPr>
          <w:szCs w:val="28"/>
        </w:rPr>
        <w:t xml:space="preserve"> </w:t>
      </w:r>
      <w:r w:rsidR="00F949F4">
        <w:rPr>
          <w:szCs w:val="28"/>
        </w:rPr>
        <w:t>Istutuse mahud</w:t>
      </w:r>
      <w:r>
        <w:rPr>
          <w:szCs w:val="28"/>
        </w:rPr>
        <w:t xml:space="preserve"> on lisatud </w:t>
      </w:r>
      <w:r w:rsidR="00741347">
        <w:rPr>
          <w:szCs w:val="28"/>
        </w:rPr>
        <w:t>alus</w:t>
      </w:r>
      <w:r>
        <w:rPr>
          <w:szCs w:val="28"/>
        </w:rPr>
        <w:t>dokumentidesse.</w:t>
      </w:r>
    </w:p>
    <w:p w14:paraId="333E17C5" w14:textId="0C98FEC3" w:rsidR="005D7300" w:rsidRPr="00642451" w:rsidRDefault="00963476" w:rsidP="00026F80">
      <w:pPr>
        <w:numPr>
          <w:ilvl w:val="1"/>
          <w:numId w:val="3"/>
        </w:numPr>
        <w:jc w:val="both"/>
      </w:pPr>
      <w:r>
        <w:t>Pakkumismenetluse</w:t>
      </w:r>
      <w:r w:rsidR="005D7300" w:rsidRPr="00085D92">
        <w:t xml:space="preserve"> objektiks olevate tööde mahud ja tingimused on ära n</w:t>
      </w:r>
      <w:r w:rsidR="005D7300">
        <w:t xml:space="preserve">äidatud </w:t>
      </w:r>
      <w:r w:rsidR="00741347">
        <w:t>AD</w:t>
      </w:r>
      <w:r w:rsidR="00642451">
        <w:t xml:space="preserve"> Lisas 1</w:t>
      </w:r>
      <w:r w:rsidR="00446640">
        <w:t xml:space="preserve"> </w:t>
      </w:r>
      <w:r w:rsidR="005D7300" w:rsidRPr="00642451">
        <w:t xml:space="preserve">–Tehnilised </w:t>
      </w:r>
      <w:r w:rsidR="00642451" w:rsidRPr="00642451">
        <w:t>tingimused.</w:t>
      </w:r>
    </w:p>
    <w:p w14:paraId="7022A98B" w14:textId="6AE9803B" w:rsidR="005D7300" w:rsidRDefault="005D7300" w:rsidP="008E3D66">
      <w:pPr>
        <w:pStyle w:val="Kehatekst"/>
        <w:tabs>
          <w:tab w:val="center" w:pos="15931"/>
          <w:tab w:val="right" w:pos="20084"/>
        </w:tabs>
        <w:spacing w:line="100" w:lineRule="atLeast"/>
        <w:ind w:left="60"/>
        <w:jc w:val="both"/>
        <w:rPr>
          <w:szCs w:val="24"/>
          <w:lang w:val="et-EE"/>
        </w:rPr>
      </w:pPr>
    </w:p>
    <w:p w14:paraId="1AE941E9" w14:textId="01923F78" w:rsidR="000F5D29" w:rsidRDefault="000F5D29" w:rsidP="008E3D66">
      <w:pPr>
        <w:pStyle w:val="Kehatekst"/>
        <w:tabs>
          <w:tab w:val="center" w:pos="15931"/>
          <w:tab w:val="right" w:pos="20084"/>
        </w:tabs>
        <w:spacing w:line="100" w:lineRule="atLeast"/>
        <w:ind w:left="60"/>
        <w:jc w:val="both"/>
        <w:rPr>
          <w:szCs w:val="24"/>
          <w:lang w:val="et-EE"/>
        </w:rPr>
      </w:pPr>
    </w:p>
    <w:p w14:paraId="62999E6E" w14:textId="77777777" w:rsidR="000F5D29" w:rsidRDefault="000F5D29" w:rsidP="008E3D66">
      <w:pPr>
        <w:pStyle w:val="Kehatekst"/>
        <w:tabs>
          <w:tab w:val="center" w:pos="15931"/>
          <w:tab w:val="right" w:pos="20084"/>
        </w:tabs>
        <w:spacing w:line="100" w:lineRule="atLeast"/>
        <w:ind w:left="60"/>
        <w:jc w:val="both"/>
        <w:rPr>
          <w:szCs w:val="24"/>
          <w:lang w:val="et-EE"/>
        </w:rPr>
      </w:pPr>
    </w:p>
    <w:p w14:paraId="56F1128C" w14:textId="77777777" w:rsidR="00963476" w:rsidRPr="00085D92" w:rsidRDefault="00963476" w:rsidP="008E3D66">
      <w:pPr>
        <w:pStyle w:val="Kehatekst"/>
        <w:tabs>
          <w:tab w:val="center" w:pos="15931"/>
          <w:tab w:val="right" w:pos="20084"/>
        </w:tabs>
        <w:spacing w:line="100" w:lineRule="atLeast"/>
        <w:ind w:left="60"/>
        <w:jc w:val="both"/>
        <w:rPr>
          <w:szCs w:val="24"/>
          <w:lang w:val="et-EE"/>
        </w:rPr>
      </w:pPr>
    </w:p>
    <w:p w14:paraId="7CCF368C" w14:textId="0C93B881" w:rsidR="00B31FA6" w:rsidRPr="00F83A6C" w:rsidRDefault="001934CF" w:rsidP="00B31FA6">
      <w:pPr>
        <w:jc w:val="both"/>
        <w:rPr>
          <w:rFonts w:eastAsiaTheme="minorEastAsia"/>
          <w:sz w:val="28"/>
          <w:lang w:eastAsia="ja-JP"/>
        </w:rPr>
      </w:pPr>
      <w:r w:rsidRPr="00F83A6C">
        <w:rPr>
          <w:rFonts w:eastAsiaTheme="minorEastAsia"/>
          <w:sz w:val="28"/>
          <w:lang w:eastAsia="ja-JP"/>
        </w:rPr>
        <w:lastRenderedPageBreak/>
        <w:t xml:space="preserve">3. </w:t>
      </w:r>
      <w:r w:rsidR="00B31FA6" w:rsidRPr="00F83A6C">
        <w:rPr>
          <w:rFonts w:eastAsiaTheme="minorEastAsia"/>
          <w:sz w:val="28"/>
          <w:lang w:eastAsia="ja-JP"/>
        </w:rPr>
        <w:t xml:space="preserve">Pakkujate </w:t>
      </w:r>
      <w:r w:rsidR="00963476">
        <w:rPr>
          <w:rFonts w:eastAsiaTheme="minorEastAsia"/>
          <w:sz w:val="28"/>
          <w:lang w:eastAsia="ja-JP"/>
        </w:rPr>
        <w:t>pakkumismenetluse</w:t>
      </w:r>
      <w:r w:rsidR="00B31FA6" w:rsidRPr="00F83A6C">
        <w:rPr>
          <w:rFonts w:eastAsiaTheme="minorEastAsia"/>
          <w:sz w:val="28"/>
          <w:lang w:eastAsia="ja-JP"/>
        </w:rPr>
        <w:t>st kõrvaldamine</w:t>
      </w:r>
      <w:r w:rsidRPr="00F83A6C">
        <w:rPr>
          <w:rFonts w:eastAsiaTheme="minorEastAsia"/>
          <w:sz w:val="28"/>
          <w:lang w:eastAsia="ja-JP"/>
        </w:rPr>
        <w:t xml:space="preserve"> ja pakkumuste vastavuse kontrollimine</w:t>
      </w:r>
    </w:p>
    <w:p w14:paraId="346C9F35" w14:textId="77777777" w:rsidR="001934CF" w:rsidRPr="00741347" w:rsidRDefault="001934CF" w:rsidP="00B31FA6">
      <w:pPr>
        <w:jc w:val="both"/>
        <w:rPr>
          <w:rFonts w:eastAsiaTheme="minorEastAsia"/>
          <w:sz w:val="28"/>
          <w:highlight w:val="yellow"/>
          <w:lang w:eastAsia="ja-JP"/>
        </w:rPr>
      </w:pPr>
    </w:p>
    <w:p w14:paraId="462481F4" w14:textId="70AE7985" w:rsidR="00B23058" w:rsidRPr="00594072" w:rsidRDefault="00B31FA6" w:rsidP="00B23058">
      <w:pPr>
        <w:pStyle w:val="Vahedeta"/>
        <w:jc w:val="both"/>
        <w:rPr>
          <w:rFonts w:eastAsiaTheme="minorEastAsia"/>
          <w:b/>
          <w:lang w:eastAsia="ja-JP"/>
        </w:rPr>
      </w:pPr>
      <w:r w:rsidRPr="00594072">
        <w:rPr>
          <w:rFonts w:eastAsiaTheme="minorEastAsia"/>
          <w:b/>
          <w:lang w:eastAsia="ja-JP"/>
        </w:rPr>
        <w:t xml:space="preserve">3.1 </w:t>
      </w:r>
      <w:r w:rsidR="00741347" w:rsidRPr="00594072">
        <w:rPr>
          <w:rFonts w:eastAsiaTheme="minorEastAsia"/>
          <w:b/>
          <w:lang w:eastAsia="ja-JP"/>
        </w:rPr>
        <w:t>Tellija</w:t>
      </w:r>
      <w:r w:rsidRPr="00594072">
        <w:rPr>
          <w:rFonts w:eastAsiaTheme="minorEastAsia"/>
          <w:b/>
          <w:lang w:eastAsia="ja-JP"/>
        </w:rPr>
        <w:t xml:space="preserve"> </w:t>
      </w:r>
      <w:r w:rsidR="001934CF" w:rsidRPr="00594072">
        <w:rPr>
          <w:b/>
          <w:color w:val="202020"/>
          <w:shd w:val="clear" w:color="auto" w:fill="FFFFFF"/>
        </w:rPr>
        <w:t xml:space="preserve">ei sõlmi töövõtulepingut ja </w:t>
      </w:r>
      <w:r w:rsidRPr="00594072">
        <w:rPr>
          <w:rFonts w:eastAsiaTheme="minorEastAsia"/>
          <w:b/>
          <w:lang w:eastAsia="ja-JP"/>
        </w:rPr>
        <w:t xml:space="preserve">kõrvaldab </w:t>
      </w:r>
      <w:r w:rsidR="00963476">
        <w:rPr>
          <w:rFonts w:eastAsiaTheme="minorEastAsia"/>
          <w:b/>
          <w:lang w:eastAsia="ja-JP"/>
        </w:rPr>
        <w:t>pakkumismenetluse</w:t>
      </w:r>
      <w:r w:rsidR="001934CF" w:rsidRPr="00594072">
        <w:rPr>
          <w:rFonts w:eastAsiaTheme="minorEastAsia"/>
          <w:b/>
          <w:lang w:eastAsia="ja-JP"/>
        </w:rPr>
        <w:t xml:space="preserve">st </w:t>
      </w:r>
      <w:r w:rsidRPr="00594072">
        <w:rPr>
          <w:rFonts w:eastAsiaTheme="minorEastAsia"/>
          <w:b/>
          <w:lang w:eastAsia="ja-JP"/>
        </w:rPr>
        <w:t>pakkuja</w:t>
      </w:r>
      <w:r w:rsidR="00B23058" w:rsidRPr="00594072">
        <w:rPr>
          <w:rFonts w:eastAsiaTheme="minorEastAsia"/>
          <w:b/>
          <w:lang w:eastAsia="ja-JP"/>
        </w:rPr>
        <w:t>:</w:t>
      </w:r>
    </w:p>
    <w:p w14:paraId="019A5558" w14:textId="77777777" w:rsidR="001934CF" w:rsidRPr="00594072" w:rsidRDefault="00B31FA6" w:rsidP="00B23058">
      <w:pPr>
        <w:pStyle w:val="Vahedeta"/>
        <w:jc w:val="both"/>
        <w:rPr>
          <w:rFonts w:eastAsiaTheme="minorEastAsia"/>
          <w:b/>
          <w:lang w:eastAsia="ja-JP"/>
        </w:rPr>
      </w:pPr>
      <w:r w:rsidRPr="00594072">
        <w:rPr>
          <w:rFonts w:eastAsiaTheme="minorEastAsia"/>
          <w:b/>
          <w:lang w:eastAsia="ja-JP"/>
        </w:rPr>
        <w:t xml:space="preserve"> </w:t>
      </w:r>
    </w:p>
    <w:p w14:paraId="18C8D36F" w14:textId="77777777" w:rsidR="001934CF" w:rsidRPr="00594072" w:rsidRDefault="00B31FA6" w:rsidP="00B23058">
      <w:pPr>
        <w:pStyle w:val="Vahedeta"/>
        <w:jc w:val="both"/>
        <w:rPr>
          <w:rFonts w:eastAsiaTheme="minorEastAsia"/>
          <w:color w:val="000000" w:themeColor="text1"/>
          <w:lang w:eastAsia="ja-JP"/>
        </w:rPr>
      </w:pPr>
      <w:r w:rsidRPr="00594072">
        <w:rPr>
          <w:rFonts w:eastAsiaTheme="minorEastAsia"/>
          <w:color w:val="000000" w:themeColor="text1"/>
          <w:lang w:eastAsia="ja-JP"/>
        </w:rPr>
        <w:t xml:space="preserve">3.1.1. </w:t>
      </w:r>
      <w:r w:rsidR="001934CF" w:rsidRPr="00594072">
        <w:rPr>
          <w:color w:val="202020"/>
          <w:shd w:val="clear" w:color="auto" w:fill="FFFFFF"/>
        </w:rPr>
        <w:t>kellel on riikliku maksu, makse või keskkonnatasu maksuvõlg maksukorralduse seaduse tähenduses või maksu- või sotsiaalkindlustusmaksete võlg tema asukohariigi õigusaktide kohaselt.</w:t>
      </w:r>
    </w:p>
    <w:p w14:paraId="6B640138" w14:textId="68755A5E" w:rsidR="00B31FA6" w:rsidRPr="00594072" w:rsidRDefault="00B31FA6" w:rsidP="00B23058">
      <w:pPr>
        <w:pStyle w:val="Vahedeta"/>
        <w:jc w:val="both"/>
        <w:rPr>
          <w:rFonts w:eastAsiaTheme="minorEastAsia"/>
          <w:lang w:eastAsia="ja-JP"/>
        </w:rPr>
      </w:pPr>
      <w:r w:rsidRPr="00594072">
        <w:rPr>
          <w:rFonts w:eastAsiaTheme="minorEastAsia"/>
          <w:color w:val="000000" w:themeColor="text1"/>
          <w:lang w:eastAsia="ja-JP"/>
        </w:rPr>
        <w:t xml:space="preserve">Pakkujal tuleb esitada nimetatud asjaolu puudumise kohta kinnitus </w:t>
      </w:r>
      <w:r w:rsidR="001934CF" w:rsidRPr="00594072">
        <w:rPr>
          <w:rFonts w:eastAsiaTheme="minorEastAsia"/>
          <w:color w:val="000000" w:themeColor="text1"/>
          <w:lang w:eastAsia="ja-JP"/>
        </w:rPr>
        <w:t>AD Vormil 1</w:t>
      </w:r>
      <w:r w:rsidRPr="00594072">
        <w:rPr>
          <w:rFonts w:eastAsiaTheme="minorEastAsia"/>
          <w:color w:val="000000" w:themeColor="text1"/>
          <w:lang w:eastAsia="ja-JP"/>
        </w:rPr>
        <w:t xml:space="preserve">. </w:t>
      </w:r>
      <w:r w:rsidR="00741347" w:rsidRPr="00594072">
        <w:rPr>
          <w:rFonts w:eastAsiaTheme="minorEastAsia"/>
          <w:color w:val="000000" w:themeColor="text1"/>
          <w:lang w:eastAsia="ja-JP"/>
        </w:rPr>
        <w:t>Tellija</w:t>
      </w:r>
      <w:r w:rsidRPr="00594072">
        <w:rPr>
          <w:rFonts w:eastAsiaTheme="minorEastAsia"/>
          <w:color w:val="000000" w:themeColor="text1"/>
          <w:lang w:eastAsia="ja-JP"/>
        </w:rPr>
        <w:t xml:space="preserve"> kontrollib ise Eestis asuval pakkujal </w:t>
      </w:r>
      <w:r w:rsidR="00D1160B">
        <w:rPr>
          <w:rFonts w:eastAsiaTheme="minorEastAsia"/>
          <w:color w:val="000000" w:themeColor="text1"/>
          <w:lang w:eastAsia="ja-JP"/>
        </w:rPr>
        <w:t>käesolevas punktis sätestatud</w:t>
      </w:r>
      <w:r w:rsidRPr="00594072">
        <w:rPr>
          <w:rFonts w:eastAsiaTheme="minorEastAsia"/>
          <w:color w:val="000000" w:themeColor="text1"/>
          <w:lang w:eastAsia="ja-JP"/>
        </w:rPr>
        <w:t xml:space="preserve"> </w:t>
      </w:r>
      <w:r w:rsidR="00963476">
        <w:rPr>
          <w:rFonts w:eastAsiaTheme="minorEastAsia"/>
          <w:color w:val="000000" w:themeColor="text1"/>
          <w:lang w:eastAsia="ja-JP"/>
        </w:rPr>
        <w:t>pakkumismenetluse</w:t>
      </w:r>
      <w:r w:rsidR="001934CF" w:rsidRPr="00594072">
        <w:rPr>
          <w:rFonts w:eastAsiaTheme="minorEastAsia"/>
          <w:color w:val="000000" w:themeColor="text1"/>
          <w:lang w:eastAsia="ja-JP"/>
        </w:rPr>
        <w:t>st kõrvaldamise alus</w:t>
      </w:r>
      <w:r w:rsidRPr="00594072">
        <w:rPr>
          <w:rFonts w:eastAsiaTheme="minorEastAsia"/>
          <w:color w:val="000000" w:themeColor="text1"/>
          <w:lang w:eastAsia="ja-JP"/>
        </w:rPr>
        <w:t xml:space="preserve">e puudumist. Kui pakkuja ei asu Eestis või andmed ei ole tasuta kättesaadavad andmebaasi kaudu tuleb pakkujal </w:t>
      </w:r>
      <w:r w:rsidR="00741347" w:rsidRPr="00594072">
        <w:rPr>
          <w:rFonts w:eastAsiaTheme="minorEastAsia"/>
          <w:color w:val="000000" w:themeColor="text1"/>
          <w:lang w:eastAsia="ja-JP"/>
        </w:rPr>
        <w:t>tellija</w:t>
      </w:r>
      <w:r w:rsidRPr="00594072">
        <w:rPr>
          <w:rFonts w:eastAsiaTheme="minorEastAsia"/>
          <w:color w:val="000000" w:themeColor="text1"/>
          <w:lang w:eastAsia="ja-JP"/>
        </w:rPr>
        <w:t xml:space="preserve"> nõudmisel esitada pakkuja asukohariigi vastava pädevusega ametiasutuse tõend. </w:t>
      </w:r>
      <w:r w:rsidRPr="00594072">
        <w:rPr>
          <w:rFonts w:eastAsiaTheme="minorEastAsia"/>
          <w:bCs/>
          <w:lang w:eastAsia="ja-JP"/>
        </w:rPr>
        <w:t xml:space="preserve"> </w:t>
      </w:r>
    </w:p>
    <w:p w14:paraId="768FBA03" w14:textId="77777777" w:rsidR="001934CF" w:rsidRPr="00594072" w:rsidRDefault="00B31FA6" w:rsidP="00B23058">
      <w:pPr>
        <w:pStyle w:val="Vahedeta"/>
        <w:jc w:val="both"/>
      </w:pPr>
      <w:r w:rsidRPr="00594072">
        <w:t xml:space="preserve">3.1.2. </w:t>
      </w:r>
      <w:r w:rsidR="001934CF" w:rsidRPr="00594072">
        <w:rPr>
          <w:color w:val="202020"/>
          <w:shd w:val="clear" w:color="auto" w:fill="FFFFFF"/>
        </w:rPr>
        <w:t>kes on pankrotis või likvideerimisel, kelle suhtes on algatatud pankroti- või likvideerimismenetlus, kelle äritegevus on peatatud või kes on muus sellesarnases olukorras tema asukohamaa õigusaktide kohaselt.</w:t>
      </w:r>
    </w:p>
    <w:p w14:paraId="02E006A5" w14:textId="470473C8" w:rsidR="001934CF" w:rsidRPr="00594072" w:rsidRDefault="001934CF" w:rsidP="00B23058">
      <w:pPr>
        <w:pStyle w:val="Vahedeta"/>
        <w:jc w:val="both"/>
        <w:rPr>
          <w:rFonts w:eastAsiaTheme="minorEastAsia"/>
          <w:lang w:eastAsia="ja-JP"/>
        </w:rPr>
      </w:pPr>
      <w:r w:rsidRPr="00594072">
        <w:rPr>
          <w:rFonts w:eastAsiaTheme="minorEastAsia"/>
          <w:color w:val="000000" w:themeColor="text1"/>
          <w:lang w:eastAsia="ja-JP"/>
        </w:rPr>
        <w:t xml:space="preserve">Pakkujal tuleb esitada nimetatud asjaolu puudumise kohta kinnitus AD Vormil 1. Tellija kontrollib ise Eestis asuval pakkujal käesolevas punktis sätestatud  </w:t>
      </w:r>
      <w:r w:rsidR="00963476">
        <w:rPr>
          <w:rFonts w:eastAsiaTheme="minorEastAsia"/>
          <w:color w:val="000000" w:themeColor="text1"/>
          <w:lang w:eastAsia="ja-JP"/>
        </w:rPr>
        <w:t>pakkumismenetluse</w:t>
      </w:r>
      <w:r w:rsidRPr="00594072">
        <w:rPr>
          <w:rFonts w:eastAsiaTheme="minorEastAsia"/>
          <w:color w:val="000000" w:themeColor="text1"/>
          <w:lang w:eastAsia="ja-JP"/>
        </w:rPr>
        <w:t xml:space="preserve">st kõrvaldamise aluse puudumist. Kui pakkuja ei asu Eestis või andmed ei ole tasuta kättesaadavad andmebaasi kaudu tuleb pakkujal tellija nõudmisel esitada pakkuja asukohariigi vastava pädevusega ametiasutuse tõend. </w:t>
      </w:r>
      <w:r w:rsidRPr="00594072">
        <w:rPr>
          <w:rFonts w:eastAsiaTheme="minorEastAsia"/>
          <w:bCs/>
          <w:lang w:eastAsia="ja-JP"/>
        </w:rPr>
        <w:t xml:space="preserve"> </w:t>
      </w:r>
    </w:p>
    <w:p w14:paraId="676B9DAA" w14:textId="77777777" w:rsidR="00B23058" w:rsidRPr="00B23058" w:rsidRDefault="00B23058" w:rsidP="00B23058">
      <w:pPr>
        <w:pStyle w:val="Vahedeta"/>
        <w:jc w:val="both"/>
      </w:pPr>
    </w:p>
    <w:p w14:paraId="268C65AB" w14:textId="77777777" w:rsidR="00B23058" w:rsidRDefault="00B23058" w:rsidP="00B23058">
      <w:pPr>
        <w:jc w:val="both"/>
        <w:rPr>
          <w:b/>
        </w:rPr>
      </w:pPr>
      <w:r>
        <w:rPr>
          <w:b/>
        </w:rPr>
        <w:t>3.2 Tellija tunnistab vastavaks järgmistele tingimustele vastavad pakkumused</w:t>
      </w:r>
    </w:p>
    <w:p w14:paraId="7325129B" w14:textId="77777777" w:rsidR="00594072" w:rsidRDefault="00594072" w:rsidP="00B23058">
      <w:pPr>
        <w:jc w:val="both"/>
        <w:rPr>
          <w:b/>
        </w:rPr>
      </w:pPr>
    </w:p>
    <w:p w14:paraId="7047BB11" w14:textId="77777777" w:rsidR="005D7300" w:rsidRPr="00C32656" w:rsidRDefault="00B23058" w:rsidP="00B23058">
      <w:pPr>
        <w:jc w:val="both"/>
        <w:rPr>
          <w:b/>
        </w:rPr>
      </w:pPr>
      <w:r>
        <w:rPr>
          <w:b/>
        </w:rPr>
        <w:t>3.2.1 Pakkuja</w:t>
      </w:r>
      <w:r w:rsidR="00F83A6C">
        <w:rPr>
          <w:b/>
        </w:rPr>
        <w:t xml:space="preserve"> kutsealane ja</w:t>
      </w:r>
      <w:r w:rsidR="005D7300" w:rsidRPr="00C32656">
        <w:rPr>
          <w:b/>
        </w:rPr>
        <w:t xml:space="preserve"> tehniline kompetentsus</w:t>
      </w:r>
    </w:p>
    <w:p w14:paraId="0AE077A3" w14:textId="2C597928" w:rsidR="005D7300" w:rsidRPr="00EF781E" w:rsidRDefault="00B23058" w:rsidP="00B23058">
      <w:pPr>
        <w:jc w:val="both"/>
        <w:rPr>
          <w:color w:val="000000"/>
        </w:rPr>
      </w:pPr>
      <w:r>
        <w:rPr>
          <w:color w:val="000000"/>
        </w:rPr>
        <w:t xml:space="preserve">3.2.2.1 </w:t>
      </w:r>
      <w:r w:rsidR="005D7300" w:rsidRPr="00EF781E">
        <w:rPr>
          <w:color w:val="000000"/>
        </w:rPr>
        <w:t xml:space="preserve">Pakkujal peab olema ette näidata </w:t>
      </w:r>
      <w:r w:rsidR="005D7300" w:rsidRPr="00A813DE">
        <w:rPr>
          <w:color w:val="000000"/>
        </w:rPr>
        <w:t>viimase kolme aasta jooksul nõuetekohaselt</w:t>
      </w:r>
      <w:r w:rsidR="005D7300" w:rsidRPr="00EF781E">
        <w:rPr>
          <w:color w:val="000000"/>
        </w:rPr>
        <w:t xml:space="preserve"> täidetud</w:t>
      </w:r>
      <w:r w:rsidR="00446640">
        <w:rPr>
          <w:color w:val="000000"/>
        </w:rPr>
        <w:t xml:space="preserve"> (lepingu täitmine peab olema lõppenud hiljemalt pakkumuste esitamise kuupäevaks)</w:t>
      </w:r>
      <w:r w:rsidR="005D7300" w:rsidRPr="00EF781E">
        <w:rPr>
          <w:color w:val="000000"/>
        </w:rPr>
        <w:t xml:space="preserve">, </w:t>
      </w:r>
      <w:r w:rsidR="005D7300" w:rsidRPr="00026F80">
        <w:t xml:space="preserve">vähemalt ühe </w:t>
      </w:r>
      <w:r w:rsidR="00963476">
        <w:t>pakkumismenetluse</w:t>
      </w:r>
      <w:r w:rsidR="00852740">
        <w:t xml:space="preserve"> </w:t>
      </w:r>
      <w:r w:rsidR="005D7300" w:rsidRPr="00026F80">
        <w:t>objektiga sarnase</w:t>
      </w:r>
      <w:r w:rsidR="00446640" w:rsidRPr="00026F80">
        <w:t>,</w:t>
      </w:r>
      <w:r w:rsidR="005D7300" w:rsidRPr="00026F80">
        <w:t xml:space="preserve"> </w:t>
      </w:r>
      <w:r w:rsidR="00A4167D" w:rsidRPr="00026F80">
        <w:t xml:space="preserve">vähemalt </w:t>
      </w:r>
      <w:r w:rsidR="00602F1F" w:rsidRPr="00A813DE">
        <w:t>viiekuuse</w:t>
      </w:r>
      <w:r w:rsidR="005D7300" w:rsidRPr="00A813DE">
        <w:t xml:space="preserve"> </w:t>
      </w:r>
      <w:r w:rsidR="00602F1F" w:rsidRPr="00A813DE">
        <w:t>suvelillepeena</w:t>
      </w:r>
      <w:r w:rsidR="00944407" w:rsidRPr="00A813DE">
        <w:t>rde ja amplite rajamise ning hoo</w:t>
      </w:r>
      <w:r w:rsidR="00602F1F" w:rsidRPr="00A813DE">
        <w:t>ldamise</w:t>
      </w:r>
      <w:r w:rsidR="005D7300" w:rsidRPr="00A813DE">
        <w:t xml:space="preserve"> teenuse osutamise leping, </w:t>
      </w:r>
      <w:r w:rsidR="005D7300" w:rsidRPr="00A813DE">
        <w:rPr>
          <w:color w:val="000000"/>
        </w:rPr>
        <w:t xml:space="preserve">kusjuures vastava lepingu maksumus ilma käibemaksuta peab olema olnud vähemalt </w:t>
      </w:r>
      <w:r w:rsidR="00F73C48" w:rsidRPr="00A813DE">
        <w:t xml:space="preserve">10 </w:t>
      </w:r>
      <w:r w:rsidR="0095222B" w:rsidRPr="00A813DE">
        <w:t>000,0 (</w:t>
      </w:r>
      <w:r w:rsidR="00F73C48" w:rsidRPr="00A813DE">
        <w:t>kümme</w:t>
      </w:r>
      <w:r w:rsidR="005D7300" w:rsidRPr="00A813DE">
        <w:t xml:space="preserve"> tuhat)</w:t>
      </w:r>
      <w:r w:rsidR="005D7300" w:rsidRPr="00A813DE">
        <w:rPr>
          <w:color w:val="000000"/>
        </w:rPr>
        <w:t xml:space="preserve"> eurot</w:t>
      </w:r>
      <w:r w:rsidRPr="00A813DE">
        <w:rPr>
          <w:color w:val="000000"/>
        </w:rPr>
        <w:t>.</w:t>
      </w:r>
      <w:r>
        <w:rPr>
          <w:color w:val="000000"/>
        </w:rPr>
        <w:t xml:space="preserve"> Pakkuja esitab vastavad andmed AD Vormil 1</w:t>
      </w:r>
      <w:r w:rsidR="005D7300" w:rsidRPr="00EF781E">
        <w:rPr>
          <w:color w:val="000000"/>
        </w:rPr>
        <w:t>;</w:t>
      </w:r>
    </w:p>
    <w:p w14:paraId="605A5073" w14:textId="73D26B10" w:rsidR="005D7300" w:rsidRPr="00085D92" w:rsidRDefault="00B23058" w:rsidP="00B23058">
      <w:pPr>
        <w:jc w:val="both"/>
      </w:pPr>
      <w:r>
        <w:t xml:space="preserve">3.2.2.2 </w:t>
      </w:r>
      <w:r w:rsidR="005D7300" w:rsidRPr="00085D92">
        <w:t xml:space="preserve">Pakkuja kohustub tagama, et </w:t>
      </w:r>
      <w:r w:rsidR="005D7300">
        <w:t xml:space="preserve">tema </w:t>
      </w:r>
      <w:r w:rsidR="005D7300" w:rsidRPr="00085D92">
        <w:t>pakkumuse edukaks tunnistamise korral on pak</w:t>
      </w:r>
      <w:r w:rsidR="005D7300">
        <w:t xml:space="preserve">kujal tööl vähemalt üks </w:t>
      </w:r>
      <w:r w:rsidR="00026F80" w:rsidRPr="00A813DE">
        <w:t>aianduse</w:t>
      </w:r>
      <w:r w:rsidR="005D7300" w:rsidRPr="00A813DE">
        <w:t xml:space="preserve"> eriharidust </w:t>
      </w:r>
      <w:r w:rsidR="006E0646" w:rsidRPr="00A813DE">
        <w:t>ja</w:t>
      </w:r>
      <w:r w:rsidR="005D7300" w:rsidRPr="00A813DE">
        <w:t xml:space="preserve"> varasemat </w:t>
      </w:r>
      <w:r w:rsidR="00446640" w:rsidRPr="00A813DE">
        <w:t xml:space="preserve">vähemalt 3 aasta pikkust </w:t>
      </w:r>
      <w:r w:rsidR="005D7300" w:rsidRPr="00A813DE">
        <w:t>praktilist töökogemust (aiandus) omav vastutav töötaja.</w:t>
      </w:r>
      <w:r w:rsidR="0067605C" w:rsidRPr="00A813DE">
        <w:t xml:space="preserve"> </w:t>
      </w:r>
      <w:r w:rsidRPr="00A813DE">
        <w:rPr>
          <w:color w:val="000000"/>
        </w:rPr>
        <w:t>Pakkuja esitab vastavad andmed AD Vormil 1</w:t>
      </w:r>
      <w:r w:rsidR="00B10224" w:rsidRPr="00A813DE">
        <w:rPr>
          <w:color w:val="000000"/>
        </w:rPr>
        <w:t xml:space="preserve"> (esitada tuleb </w:t>
      </w:r>
      <w:r w:rsidR="00673FA9" w:rsidRPr="00A813DE">
        <w:rPr>
          <w:color w:val="000000"/>
        </w:rPr>
        <w:t>vastutava töötaja diplom või kutsetunnistus)</w:t>
      </w:r>
      <w:r w:rsidRPr="00A813DE">
        <w:rPr>
          <w:color w:val="000000"/>
        </w:rPr>
        <w:t>.</w:t>
      </w:r>
      <w:r>
        <w:rPr>
          <w:color w:val="000000"/>
        </w:rPr>
        <w:t xml:space="preserve"> </w:t>
      </w:r>
      <w:r w:rsidR="00026F80" w:rsidRPr="00026F80">
        <w:t xml:space="preserve">Aedniku eriharidusega isikuks käesoleva </w:t>
      </w:r>
      <w:r w:rsidR="00963476">
        <w:t>pakkumismenetluse</w:t>
      </w:r>
      <w:r w:rsidR="00026F80" w:rsidRPr="00026F80">
        <w:t xml:space="preserve"> mõttes loetakse üksnes aianduse </w:t>
      </w:r>
      <w:r w:rsidR="00D6533B">
        <w:t xml:space="preserve">või maastikuehituse </w:t>
      </w:r>
      <w:r w:rsidR="00026F80" w:rsidRPr="00026F80">
        <w:t>kutsekvalifikatsiooni saanud isikut.</w:t>
      </w:r>
      <w:r w:rsidR="00026F80">
        <w:t xml:space="preserve"> </w:t>
      </w:r>
      <w:r w:rsidR="0067605C">
        <w:t xml:space="preserve">Pakkuja poolt tema pakkumuses nimetatud tööde teostamise eest vastutava isiku vahetamine </w:t>
      </w:r>
      <w:r w:rsidR="00963476">
        <w:t>pakkumismenetluse</w:t>
      </w:r>
      <w:r w:rsidR="00A53555">
        <w:t xml:space="preserve"> </w:t>
      </w:r>
      <w:r w:rsidR="0067605C">
        <w:t xml:space="preserve">lepingu täitmise kestel on võimalik üksnes </w:t>
      </w:r>
      <w:r w:rsidR="00741347">
        <w:t>tellija</w:t>
      </w:r>
      <w:r w:rsidR="0067605C">
        <w:t xml:space="preserve"> eelneval nõusolekul ning seejuures vähemalt käesolevast punktist tulenevaid tingimusi täitva isiku vastu.</w:t>
      </w:r>
    </w:p>
    <w:p w14:paraId="03CD3A60" w14:textId="77777777" w:rsidR="005D7300" w:rsidRPr="00085D92" w:rsidRDefault="00B23058" w:rsidP="00B23058">
      <w:pPr>
        <w:jc w:val="both"/>
      </w:pPr>
      <w:r>
        <w:t xml:space="preserve">3.2.2.3 </w:t>
      </w:r>
      <w:r w:rsidR="005D7300" w:rsidRPr="00085D92">
        <w:t>Pakkuja peab omama tehnilisi võimalusi</w:t>
      </w:r>
      <w:r w:rsidR="00944407">
        <w:t xml:space="preserve"> sibullillede ajatamiseks,</w:t>
      </w:r>
      <w:r w:rsidR="005D7300">
        <w:t xml:space="preserve"> </w:t>
      </w:r>
      <w:r w:rsidR="005D7300" w:rsidRPr="00085D92">
        <w:t xml:space="preserve">amplite </w:t>
      </w:r>
      <w:r w:rsidR="00F949F4">
        <w:t xml:space="preserve">ja lillekastide </w:t>
      </w:r>
      <w:r w:rsidR="005D7300" w:rsidRPr="00085D92">
        <w:t xml:space="preserve">istutamisjärgseks hoiustamiseks ja hooldamiseks, transportimiseks lõplikku kasvukohta </w:t>
      </w:r>
      <w:r w:rsidR="005D7300">
        <w:t xml:space="preserve">(või </w:t>
      </w:r>
      <w:r w:rsidR="00741347">
        <w:t>tellija</w:t>
      </w:r>
      <w:r w:rsidR="005D7300">
        <w:t xml:space="preserve"> poolt määratud ladustuskohta) </w:t>
      </w:r>
      <w:r w:rsidR="005D7300" w:rsidRPr="00085D92">
        <w:t xml:space="preserve">ja </w:t>
      </w:r>
      <w:r w:rsidR="005D7300">
        <w:t>amplite</w:t>
      </w:r>
      <w:r w:rsidR="00F949F4">
        <w:t xml:space="preserve"> ning lillekastide</w:t>
      </w:r>
      <w:r w:rsidR="005D7300">
        <w:t xml:space="preserve"> </w:t>
      </w:r>
      <w:r w:rsidR="005D7300" w:rsidRPr="00085D92">
        <w:t>ülespanekuks.</w:t>
      </w:r>
      <w:r>
        <w:t xml:space="preserve"> </w:t>
      </w:r>
      <w:r>
        <w:rPr>
          <w:color w:val="000000"/>
        </w:rPr>
        <w:t>Pakkuja esitab vastava kinnituse AD Vormil 1.</w:t>
      </w:r>
    </w:p>
    <w:p w14:paraId="73452C3F" w14:textId="77777777" w:rsidR="00B23058" w:rsidRPr="00085D92" w:rsidRDefault="00B23058" w:rsidP="00B23058">
      <w:pPr>
        <w:jc w:val="both"/>
      </w:pPr>
      <w:r>
        <w:t xml:space="preserve">3.2.2.4 </w:t>
      </w:r>
      <w:r w:rsidR="005D7300">
        <w:t>P</w:t>
      </w:r>
      <w:r w:rsidR="005D7300" w:rsidRPr="00085D92">
        <w:t>akkuja pea</w:t>
      </w:r>
      <w:r w:rsidR="005D7300">
        <w:t>b</w:t>
      </w:r>
      <w:r w:rsidR="005D7300" w:rsidRPr="00085D92">
        <w:t xml:space="preserve"> omama teenuse osutamiseks vajalikke tööriistu, seadmeid ja masinad.</w:t>
      </w:r>
      <w:r>
        <w:t xml:space="preserve"> </w:t>
      </w:r>
      <w:r>
        <w:rPr>
          <w:color w:val="000000"/>
        </w:rPr>
        <w:t>Pakkuja esitab vastava kinnituse AD Vormil 1.</w:t>
      </w:r>
    </w:p>
    <w:p w14:paraId="3FBF4FA4" w14:textId="52D6EC0D" w:rsidR="00B23058" w:rsidRPr="00085D92" w:rsidRDefault="00B23058" w:rsidP="00B23058">
      <w:pPr>
        <w:jc w:val="both"/>
      </w:pPr>
      <w:r>
        <w:t xml:space="preserve">3.2.2.5 </w:t>
      </w:r>
      <w:r w:rsidR="005D7300" w:rsidRPr="00085D92">
        <w:t xml:space="preserve">Pakkuja peab nõustuma kõigi </w:t>
      </w:r>
      <w:r>
        <w:t>AD</w:t>
      </w:r>
      <w:r w:rsidR="005D7300" w:rsidRPr="00085D92">
        <w:t xml:space="preserve">-s ja selle lisades toodud </w:t>
      </w:r>
      <w:r w:rsidR="00963476">
        <w:t>pakkumismenetluse</w:t>
      </w:r>
      <w:r>
        <w:t xml:space="preserve"> </w:t>
      </w:r>
      <w:r w:rsidR="005D7300" w:rsidRPr="00085D92">
        <w:t>tingimustega.</w:t>
      </w:r>
      <w:r>
        <w:t xml:space="preserve"> </w:t>
      </w:r>
      <w:r>
        <w:rPr>
          <w:color w:val="000000"/>
        </w:rPr>
        <w:t>Pakkuja esitab vastava kinnituse AD Vormil 1.</w:t>
      </w:r>
    </w:p>
    <w:p w14:paraId="295F3001" w14:textId="77777777" w:rsidR="005D7300" w:rsidRPr="00085D92" w:rsidRDefault="005D7300" w:rsidP="00B23058">
      <w:pPr>
        <w:jc w:val="both"/>
      </w:pPr>
    </w:p>
    <w:p w14:paraId="43C15FA5" w14:textId="77777777" w:rsidR="005D7300" w:rsidRPr="00085D92" w:rsidRDefault="005D7300" w:rsidP="008E3D66">
      <w:pPr>
        <w:jc w:val="both"/>
      </w:pPr>
    </w:p>
    <w:p w14:paraId="6C7F0924" w14:textId="6C4A338B" w:rsidR="005D7300" w:rsidRPr="00085D92" w:rsidRDefault="009D5057" w:rsidP="009D5057">
      <w:pPr>
        <w:pStyle w:val="Pealkiri1"/>
        <w:rPr>
          <w:sz w:val="28"/>
        </w:rPr>
      </w:pPr>
      <w:bookmarkStart w:id="18" w:name="_Toc411591158"/>
      <w:bookmarkStart w:id="19" w:name="_Toc464042097"/>
      <w:bookmarkStart w:id="20" w:name="_Toc173642539"/>
      <w:bookmarkStart w:id="21" w:name="_Toc174508219"/>
      <w:bookmarkStart w:id="22" w:name="_Toc181777565"/>
      <w:bookmarkStart w:id="23" w:name="_Toc183511065"/>
      <w:bookmarkStart w:id="24" w:name="_Toc183511156"/>
      <w:bookmarkStart w:id="25" w:name="_Toc278540040"/>
      <w:bookmarkStart w:id="26" w:name="_Toc278896543"/>
      <w:r>
        <w:rPr>
          <w:sz w:val="28"/>
        </w:rPr>
        <w:lastRenderedPageBreak/>
        <w:t xml:space="preserve">4. </w:t>
      </w:r>
      <w:r w:rsidR="00963476">
        <w:rPr>
          <w:sz w:val="28"/>
        </w:rPr>
        <w:t>Pakkumismenetluse</w:t>
      </w:r>
      <w:r w:rsidR="00452769">
        <w:rPr>
          <w:sz w:val="28"/>
        </w:rPr>
        <w:t xml:space="preserve"> alus</w:t>
      </w:r>
      <w:r w:rsidR="005D7300" w:rsidRPr="00085D92">
        <w:rPr>
          <w:sz w:val="28"/>
        </w:rPr>
        <w:t>dokumentide väljastamine</w:t>
      </w:r>
      <w:bookmarkEnd w:id="18"/>
      <w:bookmarkEnd w:id="19"/>
    </w:p>
    <w:p w14:paraId="608E9FDD" w14:textId="5BBEAA47" w:rsidR="005D7300" w:rsidRPr="00085D92" w:rsidRDefault="005D7300" w:rsidP="008E3D66">
      <w:pPr>
        <w:jc w:val="both"/>
      </w:pPr>
      <w:r w:rsidRPr="00085D92">
        <w:t xml:space="preserve">4.1. </w:t>
      </w:r>
      <w:r w:rsidR="00963476">
        <w:t>Pakkumismenetluse</w:t>
      </w:r>
      <w:r w:rsidR="00452769">
        <w:t xml:space="preserve"> alus</w:t>
      </w:r>
      <w:r w:rsidRPr="00085D92">
        <w:t xml:space="preserve">dokumendid on kättesaadavad </w:t>
      </w:r>
      <w:r w:rsidR="00081279">
        <w:t>R</w:t>
      </w:r>
      <w:r w:rsidR="00963476">
        <w:t xml:space="preserve">akvere linna kodulehelt </w:t>
      </w:r>
      <w:hyperlink r:id="rId12" w:history="1">
        <w:r w:rsidR="00963476" w:rsidRPr="003752D3">
          <w:rPr>
            <w:rStyle w:val="Hperlink"/>
          </w:rPr>
          <w:t>https://rakvere.ee/et/rakvere-linn-ostab-asju-teenuseid-ehitustoid</w:t>
        </w:r>
      </w:hyperlink>
      <w:r w:rsidR="00963476">
        <w:t xml:space="preserve"> </w:t>
      </w:r>
      <w:r w:rsidR="009D5057">
        <w:t xml:space="preserve"> (vt p 1.7)</w:t>
      </w:r>
      <w:r>
        <w:t>.</w:t>
      </w:r>
      <w:r w:rsidRPr="00085D92">
        <w:t xml:space="preserve"> </w:t>
      </w:r>
    </w:p>
    <w:p w14:paraId="5A97CFCE" w14:textId="684898FD" w:rsidR="005D7300" w:rsidRPr="00085D92" w:rsidRDefault="005D7300" w:rsidP="008E3D66">
      <w:pPr>
        <w:jc w:val="both"/>
      </w:pPr>
      <w:r w:rsidRPr="00085D92">
        <w:t xml:space="preserve">4.2. </w:t>
      </w:r>
      <w:r w:rsidR="00963476">
        <w:t>Pakkumismenetluse</w:t>
      </w:r>
      <w:r w:rsidR="00452769">
        <w:t xml:space="preserve"> alus</w:t>
      </w:r>
      <w:r w:rsidRPr="00085D92">
        <w:t>dokumentide väljastamise eest tasu ei nõuta.</w:t>
      </w:r>
    </w:p>
    <w:p w14:paraId="0D0BE89B" w14:textId="77777777" w:rsidR="005D7300" w:rsidRPr="00085D92" w:rsidRDefault="005D7300" w:rsidP="008E3D66">
      <w:pPr>
        <w:jc w:val="both"/>
      </w:pPr>
    </w:p>
    <w:p w14:paraId="1CE742D3" w14:textId="77777777" w:rsidR="005D7300" w:rsidRPr="00085D92" w:rsidRDefault="009D5057" w:rsidP="009D5057">
      <w:pPr>
        <w:pStyle w:val="Pealkiri1"/>
        <w:rPr>
          <w:sz w:val="28"/>
        </w:rPr>
      </w:pPr>
      <w:bookmarkStart w:id="27" w:name="_Toc411591159"/>
      <w:bookmarkStart w:id="28" w:name="_Toc464042098"/>
      <w:r>
        <w:rPr>
          <w:sz w:val="28"/>
        </w:rPr>
        <w:t xml:space="preserve">5. </w:t>
      </w:r>
      <w:r w:rsidR="005D7300" w:rsidRPr="00085D92">
        <w:rPr>
          <w:sz w:val="28"/>
        </w:rPr>
        <w:t>Pakkumuse esitamine</w:t>
      </w:r>
      <w:bookmarkEnd w:id="27"/>
      <w:bookmarkEnd w:id="28"/>
    </w:p>
    <w:p w14:paraId="6EFB5B30" w14:textId="48CCEDD6" w:rsidR="00C32656" w:rsidRPr="00C32656" w:rsidRDefault="009D5057" w:rsidP="009D5057">
      <w:pPr>
        <w:autoSpaceDE w:val="0"/>
        <w:autoSpaceDN w:val="0"/>
        <w:adjustRightInd w:val="0"/>
        <w:jc w:val="both"/>
      </w:pPr>
      <w:r>
        <w:t xml:space="preserve">5.1 </w:t>
      </w:r>
      <w:r w:rsidR="00C32656">
        <w:t>Pakkuja kohustub esitama avalduse</w:t>
      </w:r>
      <w:r w:rsidR="00C32656" w:rsidRPr="00C32656">
        <w:t xml:space="preserve"> </w:t>
      </w:r>
      <w:r w:rsidR="00963476">
        <w:t>pakkumismenetluse</w:t>
      </w:r>
      <w:r w:rsidR="00C32656" w:rsidRPr="00C32656">
        <w:t>s osalemiseks ja kirjalik</w:t>
      </w:r>
      <w:r w:rsidR="00594072">
        <w:t>u</w:t>
      </w:r>
      <w:r w:rsidR="00C32656" w:rsidRPr="00C32656">
        <w:t xml:space="preserve"> kinnitus</w:t>
      </w:r>
      <w:r w:rsidR="00594072">
        <w:t>e</w:t>
      </w:r>
      <w:r w:rsidR="00C32656" w:rsidRPr="00C32656">
        <w:t xml:space="preserve"> </w:t>
      </w:r>
      <w:r w:rsidR="00963476">
        <w:t>pakkumismenetluse</w:t>
      </w:r>
      <w:r w:rsidR="00594072">
        <w:t xml:space="preserve"> </w:t>
      </w:r>
      <w:r w:rsidR="00C32656" w:rsidRPr="00C32656">
        <w:t xml:space="preserve">tingimustest ja </w:t>
      </w:r>
      <w:r w:rsidR="00452769">
        <w:t>AD</w:t>
      </w:r>
      <w:r w:rsidR="00C32656" w:rsidRPr="00C32656">
        <w:t xml:space="preserve">-s toodud nõuetest teadlik olemise ja nendega nõustumise kohta, sh allhangete kasutamisega seonduvate asjaolude kohta (esitada </w:t>
      </w:r>
      <w:r w:rsidR="00452769">
        <w:t>AD</w:t>
      </w:r>
      <w:r w:rsidR="00C32656" w:rsidRPr="00C32656">
        <w:t xml:space="preserve"> Vormil </w:t>
      </w:r>
      <w:r>
        <w:t>1</w:t>
      </w:r>
      <w:r w:rsidR="00C32656" w:rsidRPr="00C32656">
        <w:t>).</w:t>
      </w:r>
    </w:p>
    <w:p w14:paraId="3BE625AB" w14:textId="6C32B9ED" w:rsidR="005D7300" w:rsidRDefault="009D5057" w:rsidP="009D5057">
      <w:pPr>
        <w:autoSpaceDE w:val="0"/>
        <w:autoSpaceDN w:val="0"/>
        <w:adjustRightInd w:val="0"/>
        <w:jc w:val="both"/>
      </w:pPr>
      <w:r>
        <w:rPr>
          <w:rFonts w:ascii="Times-Roman" w:hAnsi="Times-Roman" w:cs="Times-Roman"/>
          <w:lang w:eastAsia="et-EE"/>
        </w:rPr>
        <w:t xml:space="preserve">5.2 </w:t>
      </w:r>
      <w:r w:rsidR="00741347">
        <w:rPr>
          <w:rFonts w:ascii="Times-Roman" w:hAnsi="Times-Roman" w:cs="Times-Roman"/>
          <w:lang w:eastAsia="et-EE"/>
        </w:rPr>
        <w:t>Tellija</w:t>
      </w:r>
      <w:r w:rsidR="005D7300">
        <w:rPr>
          <w:rFonts w:ascii="Times-Roman" w:hAnsi="Times-Roman" w:cs="Times-Roman"/>
          <w:lang w:eastAsia="et-EE"/>
        </w:rPr>
        <w:t>le esitatud pakkumus on pakkujale siduv.</w:t>
      </w:r>
      <w:r w:rsidR="005D7300" w:rsidRPr="00A85417">
        <w:rPr>
          <w:rFonts w:ascii="Times-Roman" w:hAnsi="Times-Roman" w:cs="Times-Roman"/>
          <w:lang w:eastAsia="et-EE"/>
        </w:rPr>
        <w:t xml:space="preserve"> </w:t>
      </w:r>
      <w:r w:rsidR="005D7300">
        <w:rPr>
          <w:rFonts w:ascii="Times-Roman" w:hAnsi="Times-Roman" w:cs="Times-Roman"/>
          <w:lang w:eastAsia="et-EE"/>
        </w:rPr>
        <w:t xml:space="preserve">Pakkumuse esitamisega kinnitab pakkuja täielikku nõustumist kõigi </w:t>
      </w:r>
      <w:r w:rsidR="00963476">
        <w:rPr>
          <w:rFonts w:ascii="Times-Roman" w:hAnsi="Times-Roman" w:cs="Times-Roman"/>
          <w:lang w:eastAsia="et-EE"/>
        </w:rPr>
        <w:t>pakkumismenetluse</w:t>
      </w:r>
      <w:r w:rsidR="00452769">
        <w:rPr>
          <w:rFonts w:ascii="Times-Roman" w:hAnsi="Times-Roman" w:cs="Times-Roman"/>
          <w:lang w:eastAsia="et-EE"/>
        </w:rPr>
        <w:t xml:space="preserve"> alusd</w:t>
      </w:r>
      <w:r w:rsidR="005D7300">
        <w:rPr>
          <w:rFonts w:ascii="Times-Roman" w:hAnsi="Times-Roman" w:cs="Times-Roman"/>
          <w:lang w:eastAsia="et-EE"/>
        </w:rPr>
        <w:t xml:space="preserve">okumentides ja </w:t>
      </w:r>
      <w:r w:rsidR="00741347">
        <w:rPr>
          <w:rFonts w:ascii="Times-Roman" w:hAnsi="Times-Roman" w:cs="Times-Roman"/>
          <w:lang w:eastAsia="et-EE"/>
        </w:rPr>
        <w:t>tellija</w:t>
      </w:r>
      <w:r w:rsidR="005D7300">
        <w:rPr>
          <w:rFonts w:ascii="Times-Roman" w:hAnsi="Times-Roman" w:cs="Times-Roman"/>
          <w:lang w:eastAsia="et-EE"/>
        </w:rPr>
        <w:t xml:space="preserve"> poolt antud täiendavates selgitustes/juhistes esitatud tingimustega.</w:t>
      </w:r>
    </w:p>
    <w:p w14:paraId="073FD3E3" w14:textId="5DFBF601" w:rsidR="005D7300" w:rsidRPr="00085D92" w:rsidRDefault="009D5057" w:rsidP="009D5057">
      <w:pPr>
        <w:jc w:val="both"/>
      </w:pPr>
      <w:r>
        <w:t xml:space="preserve">5.3 </w:t>
      </w:r>
      <w:r w:rsidR="005D7300" w:rsidRPr="00085D92">
        <w:t>Pakk</w:t>
      </w:r>
      <w:r>
        <w:t xml:space="preserve">umuse koostamisel tuleb lähtuda </w:t>
      </w:r>
      <w:r w:rsidR="00963476">
        <w:t>pakkumismenetluse</w:t>
      </w:r>
      <w:r w:rsidR="00452769">
        <w:t xml:space="preserve"> alus</w:t>
      </w:r>
      <w:r w:rsidR="005D7300" w:rsidRPr="00085D92">
        <w:t xml:space="preserve">dokumentides </w:t>
      </w:r>
      <w:r>
        <w:t xml:space="preserve">ja </w:t>
      </w:r>
      <w:r>
        <w:rPr>
          <w:rFonts w:ascii="Times-Roman" w:hAnsi="Times-Roman" w:cs="Times-Roman"/>
          <w:lang w:eastAsia="et-EE"/>
        </w:rPr>
        <w:t>tellija poolt antud täiendavates selgitustes/juhistes</w:t>
      </w:r>
      <w:r w:rsidRPr="00085D92">
        <w:t xml:space="preserve"> </w:t>
      </w:r>
      <w:r w:rsidR="005D7300" w:rsidRPr="00085D92">
        <w:t xml:space="preserve">esitatud </w:t>
      </w:r>
      <w:r w:rsidR="00741347">
        <w:t>tellija</w:t>
      </w:r>
      <w:r w:rsidR="005D7300" w:rsidRPr="00085D92">
        <w:t xml:space="preserve"> nõuetest</w:t>
      </w:r>
      <w:r w:rsidR="00452769">
        <w:t xml:space="preserve"> ja</w:t>
      </w:r>
      <w:r w:rsidR="005D7300" w:rsidRPr="00085D92">
        <w:t xml:space="preserve"> </w:t>
      </w:r>
      <w:r w:rsidR="00963476">
        <w:t>pakkumismenetluse</w:t>
      </w:r>
      <w:r w:rsidR="00452769">
        <w:t xml:space="preserve"> </w:t>
      </w:r>
      <w:r w:rsidR="005D7300" w:rsidRPr="00085D92">
        <w:t>tingimustest</w:t>
      </w:r>
      <w:r w:rsidR="00452769">
        <w:t>.</w:t>
      </w:r>
      <w:r w:rsidR="005D7300" w:rsidRPr="00085D92">
        <w:t xml:space="preserve"> Pakkujal ei ole lubatud lisada pakkumusele omapoolseid tingimusi, v.a tingimused, mille lisamise võimalust näeb </w:t>
      </w:r>
      <w:r w:rsidR="00452769">
        <w:t>AD</w:t>
      </w:r>
      <w:r w:rsidR="005D7300" w:rsidRPr="00085D92">
        <w:t xml:space="preserve"> ette. Pakkujal ei ole lubatud muuta ega täiendada </w:t>
      </w:r>
      <w:r w:rsidR="00452769">
        <w:t>AD</w:t>
      </w:r>
      <w:r w:rsidR="005D7300" w:rsidRPr="00085D92">
        <w:t>-le lisatud Vorme muus osas kui Vormil selleks ette nähtud on. Pakkuja kannab kõik pakkumuse ettevalmistamise ning esitamisega seotud kulud.</w:t>
      </w:r>
    </w:p>
    <w:p w14:paraId="36B058DF" w14:textId="77777777" w:rsidR="005D7300" w:rsidRPr="00A3084F" w:rsidRDefault="009D5057" w:rsidP="009D5057">
      <w:pPr>
        <w:jc w:val="both"/>
        <w:rPr>
          <w:b/>
        </w:rPr>
      </w:pPr>
      <w:r>
        <w:rPr>
          <w:b/>
        </w:rPr>
        <w:t xml:space="preserve">5.5 </w:t>
      </w:r>
      <w:r w:rsidR="005D7300" w:rsidRPr="00A3084F">
        <w:rPr>
          <w:b/>
        </w:rPr>
        <w:t>Pakkumuse esitamise tähtaeg</w:t>
      </w:r>
    </w:p>
    <w:p w14:paraId="264E3FB3" w14:textId="32B4664F" w:rsidR="005D7300" w:rsidRPr="00F83A6C" w:rsidRDefault="009D5057" w:rsidP="009D5057">
      <w:pPr>
        <w:jc w:val="both"/>
      </w:pPr>
      <w:r w:rsidRPr="00F83A6C">
        <w:t xml:space="preserve">5.5.1 </w:t>
      </w:r>
      <w:r w:rsidR="005D7300" w:rsidRPr="00F83A6C">
        <w:t xml:space="preserve">Pakkumuste esitamise tähtaeg on määratud </w:t>
      </w:r>
      <w:r w:rsidR="00963476">
        <w:t>pakkumismenetluse</w:t>
      </w:r>
      <w:r w:rsidRPr="00F83A6C">
        <w:t xml:space="preserve"> alusdokumentides.</w:t>
      </w:r>
      <w:r w:rsidR="005D7300" w:rsidRPr="00F83A6C">
        <w:t xml:space="preserve"> Pakkumused tuleb esitada </w:t>
      </w:r>
      <w:r w:rsidR="00A04155">
        <w:t xml:space="preserve">e-mailile </w:t>
      </w:r>
      <w:hyperlink r:id="rId13" w:history="1">
        <w:r w:rsidR="00A04155" w:rsidRPr="003752D3">
          <w:rPr>
            <w:rStyle w:val="Hperlink"/>
            <w:b/>
            <w:bCs/>
          </w:rPr>
          <w:t>pakkumused@rakvere.ee</w:t>
        </w:r>
      </w:hyperlink>
      <w:r w:rsidR="00A04155">
        <w:t xml:space="preserve"> </w:t>
      </w:r>
      <w:r w:rsidR="00F83A6C" w:rsidRPr="00F83A6C">
        <w:t xml:space="preserve">pealkirjaga </w:t>
      </w:r>
      <w:r w:rsidR="005B22B2" w:rsidRPr="00F83A6C">
        <w:rPr>
          <w:b/>
        </w:rPr>
        <w:t xml:space="preserve">„Pakkumus Rakvere </w:t>
      </w:r>
      <w:r w:rsidR="00D6533B">
        <w:rPr>
          <w:b/>
        </w:rPr>
        <w:t>l</w:t>
      </w:r>
      <w:r w:rsidR="005B22B2" w:rsidRPr="00F83A6C">
        <w:rPr>
          <w:b/>
        </w:rPr>
        <w:t>inna kevad- ja suvehaljastus.</w:t>
      </w:r>
      <w:r w:rsidR="00A04155">
        <w:rPr>
          <w:b/>
        </w:rPr>
        <w:t xml:space="preserve"> </w:t>
      </w:r>
      <w:r w:rsidR="00A04155" w:rsidRPr="00343FE2">
        <w:rPr>
          <w:b/>
        </w:rPr>
        <w:t xml:space="preserve">Mitte avada enne </w:t>
      </w:r>
      <w:r w:rsidR="00450DAC">
        <w:rPr>
          <w:b/>
        </w:rPr>
        <w:t>1</w:t>
      </w:r>
      <w:r w:rsidR="008D5F0A">
        <w:rPr>
          <w:b/>
        </w:rPr>
        <w:t>0</w:t>
      </w:r>
      <w:r w:rsidR="00A04155" w:rsidRPr="00343FE2">
        <w:rPr>
          <w:b/>
        </w:rPr>
        <w:t>.</w:t>
      </w:r>
      <w:r w:rsidR="008D5F0A">
        <w:rPr>
          <w:b/>
        </w:rPr>
        <w:t>1</w:t>
      </w:r>
      <w:r w:rsidR="00EB57AD">
        <w:rPr>
          <w:b/>
        </w:rPr>
        <w:t>0</w:t>
      </w:r>
      <w:r w:rsidR="00A04155" w:rsidRPr="00343FE2">
        <w:rPr>
          <w:b/>
        </w:rPr>
        <w:t>.202</w:t>
      </w:r>
      <w:r w:rsidR="00EB57AD">
        <w:rPr>
          <w:b/>
        </w:rPr>
        <w:t>4</w:t>
      </w:r>
      <w:r w:rsidR="00A04155">
        <w:rPr>
          <w:b/>
        </w:rPr>
        <w:t xml:space="preserve"> kl 9:00</w:t>
      </w:r>
      <w:r w:rsidR="005B22B2" w:rsidRPr="00F83A6C">
        <w:rPr>
          <w:b/>
        </w:rPr>
        <w:t>“</w:t>
      </w:r>
      <w:r w:rsidR="00BB681E" w:rsidRPr="00F83A6C">
        <w:rPr>
          <w:b/>
        </w:rPr>
        <w:t xml:space="preserve"> </w:t>
      </w:r>
      <w:r w:rsidR="005D7300" w:rsidRPr="00F83A6C">
        <w:t xml:space="preserve">hiljemalt </w:t>
      </w:r>
      <w:r w:rsidR="00963476">
        <w:t>pakkumismenetluse</w:t>
      </w:r>
      <w:r w:rsidRPr="00F83A6C">
        <w:t xml:space="preserve"> alusdokumentides</w:t>
      </w:r>
      <w:r w:rsidR="005D7300" w:rsidRPr="00F83A6C">
        <w:t xml:space="preserve"> määratud tähtajaks.</w:t>
      </w:r>
    </w:p>
    <w:p w14:paraId="22EE83F4" w14:textId="77777777" w:rsidR="005D7300" w:rsidRPr="00F83A6C" w:rsidRDefault="009D5057" w:rsidP="009D5057">
      <w:pPr>
        <w:jc w:val="both"/>
      </w:pPr>
      <w:r w:rsidRPr="00F83A6C">
        <w:t xml:space="preserve">5.5.2 </w:t>
      </w:r>
      <w:r w:rsidR="005D7300" w:rsidRPr="00F83A6C">
        <w:t>Pakkuja võtab enda kanda pakkumuse õigeaegse esitamise kogu riski, kaasa arvatud vääramatu jõu toime võimaluse.</w:t>
      </w:r>
    </w:p>
    <w:p w14:paraId="3348FDE2" w14:textId="77777777" w:rsidR="005D7300" w:rsidRPr="00F83A6C" w:rsidRDefault="009D5057" w:rsidP="009D5057">
      <w:pPr>
        <w:jc w:val="both"/>
        <w:rPr>
          <w:b/>
        </w:rPr>
      </w:pPr>
      <w:r w:rsidRPr="00F83A6C">
        <w:rPr>
          <w:b/>
        </w:rPr>
        <w:t xml:space="preserve">5.6 </w:t>
      </w:r>
      <w:r w:rsidR="005D7300" w:rsidRPr="00F83A6C">
        <w:rPr>
          <w:b/>
        </w:rPr>
        <w:t>Pakkumuse vormistamine ja struktuur</w:t>
      </w:r>
    </w:p>
    <w:p w14:paraId="1240A391" w14:textId="142F09C5" w:rsidR="005D7300" w:rsidRPr="00F83A6C" w:rsidRDefault="009D5057" w:rsidP="009D5057">
      <w:pPr>
        <w:jc w:val="both"/>
      </w:pPr>
      <w:r w:rsidRPr="00F83A6C">
        <w:t xml:space="preserve">5.6.1 </w:t>
      </w:r>
      <w:r w:rsidR="005D7300" w:rsidRPr="00F83A6C">
        <w:t xml:space="preserve">Pakkumus peab vastama </w:t>
      </w:r>
      <w:r w:rsidR="00963476">
        <w:t>pakkumismenetluse</w:t>
      </w:r>
      <w:r w:rsidR="00452769" w:rsidRPr="00F83A6C">
        <w:t xml:space="preserve"> alus</w:t>
      </w:r>
      <w:r w:rsidR="005D7300" w:rsidRPr="00F83A6C">
        <w:t>dokumentides esitatud tingimustele.</w:t>
      </w:r>
    </w:p>
    <w:p w14:paraId="54CFAAB2" w14:textId="3AC689CC" w:rsidR="005D7300" w:rsidRPr="00F83A6C" w:rsidRDefault="009D5057" w:rsidP="009D5057">
      <w:pPr>
        <w:jc w:val="both"/>
      </w:pPr>
      <w:r w:rsidRPr="00F83A6C">
        <w:t xml:space="preserve">5.6.2 </w:t>
      </w:r>
      <w:r w:rsidR="005D7300" w:rsidRPr="00F83A6C">
        <w:t xml:space="preserve">Pakkumus ja sellega seotud materjalid tuleb esitada </w:t>
      </w:r>
      <w:r w:rsidR="00A04155">
        <w:t xml:space="preserve">e-kirja teel aadressil </w:t>
      </w:r>
      <w:hyperlink r:id="rId14" w:history="1">
        <w:r w:rsidR="00A04155" w:rsidRPr="003752D3">
          <w:rPr>
            <w:rStyle w:val="Hperlink"/>
          </w:rPr>
          <w:t>pakkumused@rakvere.ee</w:t>
        </w:r>
      </w:hyperlink>
      <w:r w:rsidR="00A04155">
        <w:t xml:space="preserve"> </w:t>
      </w:r>
      <w:r w:rsidR="005D7300" w:rsidRPr="00F83A6C">
        <w:t>parandusteta,</w:t>
      </w:r>
      <w:r w:rsidRPr="00F83A6C">
        <w:t xml:space="preserve"> </w:t>
      </w:r>
      <w:r w:rsidRPr="00D6533B">
        <w:rPr>
          <w:u w:val="single"/>
        </w:rPr>
        <w:t>digitaalselt allkirjastatult</w:t>
      </w:r>
      <w:r w:rsidRPr="00F83A6C">
        <w:t>,</w:t>
      </w:r>
      <w:r w:rsidR="005D7300" w:rsidRPr="00F83A6C">
        <w:t xml:space="preserve"> krüpteerimata kujul. Avaldus </w:t>
      </w:r>
      <w:r w:rsidR="00963476">
        <w:t>pakkumismenetluse</w:t>
      </w:r>
      <w:r w:rsidR="005D7300" w:rsidRPr="00F83A6C">
        <w:t xml:space="preserve">s osalemiseks tuleb esitada </w:t>
      </w:r>
      <w:r w:rsidR="00452769" w:rsidRPr="00F83A6C">
        <w:t>A</w:t>
      </w:r>
      <w:r w:rsidR="005D7300" w:rsidRPr="00F83A6C">
        <w:t xml:space="preserve">D-le lisatud Vormil </w:t>
      </w:r>
      <w:r w:rsidRPr="00F83A6C">
        <w:t>1</w:t>
      </w:r>
      <w:r w:rsidR="005D7300" w:rsidRPr="00F83A6C">
        <w:t xml:space="preserve">. </w:t>
      </w:r>
    </w:p>
    <w:p w14:paraId="3DD45145" w14:textId="25B3A928" w:rsidR="005D7300" w:rsidRPr="00F83A6C" w:rsidRDefault="009D5057" w:rsidP="009D5057">
      <w:pPr>
        <w:jc w:val="both"/>
      </w:pPr>
      <w:r w:rsidRPr="00F83A6C">
        <w:t xml:space="preserve">5.6.3 </w:t>
      </w:r>
      <w:r w:rsidR="00452769" w:rsidRPr="00F83A6C">
        <w:t>A</w:t>
      </w:r>
      <w:r w:rsidR="005D7300" w:rsidRPr="00F83A6C">
        <w:t>D-s sätestatud vorminõudeid eirates esitatud pakkumusi (sh allkirja</w:t>
      </w:r>
      <w:r w:rsidRPr="00F83A6C">
        <w:t>stamata või</w:t>
      </w:r>
      <w:r w:rsidR="005D7300" w:rsidRPr="00F83A6C">
        <w:t xml:space="preserve"> paberkandjal esitatud pakkumused) ei </w:t>
      </w:r>
      <w:r w:rsidR="00801F74">
        <w:t>kvalifitseerita</w:t>
      </w:r>
      <w:r w:rsidR="005D7300" w:rsidRPr="00F83A6C">
        <w:t>.</w:t>
      </w:r>
    </w:p>
    <w:p w14:paraId="153E9F68" w14:textId="77777777" w:rsidR="005D7300" w:rsidRPr="00F83A6C" w:rsidRDefault="009D5057" w:rsidP="009D5057">
      <w:pPr>
        <w:jc w:val="both"/>
      </w:pPr>
      <w:r w:rsidRPr="00F83A6C">
        <w:t xml:space="preserve">5.6.4 </w:t>
      </w:r>
      <w:r w:rsidR="005D7300" w:rsidRPr="00F83A6C">
        <w:t>Pakkumus, v.a reklaammaterjalid, tuleb vormistada eesti keeles.</w:t>
      </w:r>
    </w:p>
    <w:p w14:paraId="1E761C5E" w14:textId="77777777" w:rsidR="005D7300" w:rsidRPr="00F83A6C" w:rsidRDefault="009D5057" w:rsidP="009D5057">
      <w:pPr>
        <w:jc w:val="both"/>
      </w:pPr>
      <w:r w:rsidRPr="00F83A6C">
        <w:t xml:space="preserve">5.6.5 </w:t>
      </w:r>
      <w:r w:rsidR="005D7300" w:rsidRPr="00F83A6C">
        <w:t xml:space="preserve">Pakkumuse peab allkirjastama pakkuja juhatuse liige või volitatud isik digitaalselt. Volitatud isiku puhul tuleb pakkumusele lisada volituste andmiseks pädeva isiku poolt digitaalselt allkirjastatud volikiri. </w:t>
      </w:r>
    </w:p>
    <w:p w14:paraId="342B15D8" w14:textId="77777777" w:rsidR="005D7300" w:rsidRPr="00F83A6C" w:rsidRDefault="009D5057" w:rsidP="009D5057">
      <w:pPr>
        <w:autoSpaceDE w:val="0"/>
        <w:autoSpaceDN w:val="0"/>
        <w:adjustRightInd w:val="0"/>
        <w:jc w:val="both"/>
      </w:pPr>
      <w:r w:rsidRPr="00F83A6C">
        <w:rPr>
          <w:rFonts w:ascii="Times-Roman" w:hAnsi="Times-Roman" w:cs="Times-Roman"/>
          <w:lang w:eastAsia="et-EE"/>
        </w:rPr>
        <w:t xml:space="preserve">5.6.6 </w:t>
      </w:r>
      <w:r w:rsidR="005D7300" w:rsidRPr="00F83A6C">
        <w:rPr>
          <w:rFonts w:ascii="Times-Roman" w:hAnsi="Times-Roman" w:cs="Times-Roman"/>
          <w:lang w:eastAsia="et-EE"/>
        </w:rPr>
        <w:t>Ärisaladuse või muu konfidentsiaalse sisuga dokumentidele teha märge „konfidentsiaalne”. Vastav märge ei tohi olla kantud dokumentidele, millel sisalduvad andmed kuuluvad seaduse järgi avaldamisele.</w:t>
      </w:r>
    </w:p>
    <w:p w14:paraId="73F1D52F" w14:textId="77777777" w:rsidR="005D7300" w:rsidRPr="00EF781E" w:rsidRDefault="009D5057" w:rsidP="009D5057">
      <w:pPr>
        <w:jc w:val="both"/>
      </w:pPr>
      <w:r w:rsidRPr="00F83A6C">
        <w:t xml:space="preserve">5.6.7 </w:t>
      </w:r>
      <w:r w:rsidR="005D7300" w:rsidRPr="00F83A6C">
        <w:t xml:space="preserve">Juhul, kui digitaalallkirjastamine ei ole võimalik (piiriüleste pakkujate puhul) või pakkumuse koosseisus on originaaldokumente, mida ei ole võimalik esitada elektroonilisel kujul, esitatakse need, lisaks </w:t>
      </w:r>
      <w:r w:rsidRPr="00F83A6C">
        <w:t>e-kirja teel saadetud skaneeritud koopiatele</w:t>
      </w:r>
      <w:r w:rsidR="005D7300" w:rsidRPr="00F83A6C">
        <w:t>, ka paberkandjal, tehes seda enne pakkumuste esitamise tähtaja möödumist. Erinevuste esinemisel originaali ja koopia vahel loetakse õigeks ning lähtutakse hindamisel originaaldokumentide sisust.</w:t>
      </w:r>
    </w:p>
    <w:p w14:paraId="1F8C647C" w14:textId="77777777" w:rsidR="005D7300" w:rsidRPr="00085D92" w:rsidRDefault="005D7300" w:rsidP="008E3D66">
      <w:pPr>
        <w:ind w:left="360" w:hanging="346"/>
        <w:jc w:val="both"/>
      </w:pPr>
    </w:p>
    <w:p w14:paraId="67F7BEFD" w14:textId="77777777" w:rsidR="005D7300" w:rsidRPr="000E1508" w:rsidRDefault="005D7300" w:rsidP="008E3D66">
      <w:pPr>
        <w:pStyle w:val="Pealkiri1"/>
        <w:numPr>
          <w:ilvl w:val="0"/>
          <w:numId w:val="7"/>
        </w:numPr>
        <w:rPr>
          <w:sz w:val="28"/>
        </w:rPr>
      </w:pPr>
      <w:bookmarkStart w:id="29" w:name="_Toc173642540"/>
      <w:bookmarkStart w:id="30" w:name="_Toc174508220"/>
      <w:bookmarkStart w:id="31" w:name="_Toc181777566"/>
      <w:bookmarkStart w:id="32" w:name="_Toc183511066"/>
      <w:bookmarkStart w:id="33" w:name="_Toc183511157"/>
      <w:bookmarkStart w:id="34" w:name="_Toc278540041"/>
      <w:bookmarkStart w:id="35" w:name="_Toc278896544"/>
      <w:bookmarkStart w:id="36" w:name="_Toc411591160"/>
      <w:bookmarkStart w:id="37" w:name="_Toc464042099"/>
      <w:bookmarkEnd w:id="20"/>
      <w:bookmarkEnd w:id="21"/>
      <w:bookmarkEnd w:id="22"/>
      <w:bookmarkEnd w:id="23"/>
      <w:bookmarkEnd w:id="24"/>
      <w:bookmarkEnd w:id="25"/>
      <w:bookmarkEnd w:id="26"/>
      <w:r w:rsidRPr="00085D92">
        <w:rPr>
          <w:sz w:val="28"/>
        </w:rPr>
        <w:t xml:space="preserve">Pakkumuse </w:t>
      </w:r>
      <w:bookmarkEnd w:id="29"/>
      <w:r w:rsidRPr="000E1508">
        <w:rPr>
          <w:sz w:val="28"/>
        </w:rPr>
        <w:t>maksumus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666D6DD" w14:textId="77777777" w:rsidR="005D7300" w:rsidRPr="00F83A6C" w:rsidRDefault="00BB681E" w:rsidP="008E3D66">
      <w:pPr>
        <w:numPr>
          <w:ilvl w:val="1"/>
          <w:numId w:val="7"/>
        </w:numPr>
        <w:jc w:val="both"/>
      </w:pPr>
      <w:r w:rsidRPr="00F83A6C">
        <w:t>Pakkumuse maksumuse dokumendis (AD Vorm 2)</w:t>
      </w:r>
      <w:r w:rsidR="005D7300" w:rsidRPr="00F83A6C">
        <w:t xml:space="preserve"> tuleb</w:t>
      </w:r>
      <w:r w:rsidRPr="00F83A6C">
        <w:t xml:space="preserve"> </w:t>
      </w:r>
      <w:r w:rsidR="005D7300" w:rsidRPr="00F83A6C">
        <w:t xml:space="preserve">pakkumuse maksumus </w:t>
      </w:r>
      <w:r w:rsidRPr="00F83A6C">
        <w:t>vormistada alljärgnevate nõuete kohaselt</w:t>
      </w:r>
      <w:r w:rsidR="005D7300" w:rsidRPr="00F83A6C">
        <w:t>:</w:t>
      </w:r>
    </w:p>
    <w:p w14:paraId="524DA5CA" w14:textId="3A4036E7" w:rsidR="005D7300" w:rsidRPr="00F83A6C" w:rsidRDefault="005D7300" w:rsidP="008E3D66">
      <w:pPr>
        <w:numPr>
          <w:ilvl w:val="2"/>
          <w:numId w:val="7"/>
        </w:numPr>
        <w:jc w:val="both"/>
      </w:pPr>
      <w:r w:rsidRPr="00F83A6C">
        <w:lastRenderedPageBreak/>
        <w:t xml:space="preserve">pakkuja esitab pakkumuses </w:t>
      </w:r>
      <w:r w:rsidR="00963476">
        <w:t>pakkumismenetluse</w:t>
      </w:r>
      <w:r w:rsidR="00BB681E" w:rsidRPr="00F83A6C">
        <w:t xml:space="preserve"> </w:t>
      </w:r>
      <w:r w:rsidRPr="00F83A6C">
        <w:t>objektiks olevate tööde kogumaksumuse, mis esitatakse täpsusastmega kaks kohta peale koma, ilma käibemaksuta</w:t>
      </w:r>
      <w:r w:rsidR="00F83A6C" w:rsidRPr="00F83A6C">
        <w:t xml:space="preserve"> ja käibemaksuga </w:t>
      </w:r>
      <w:r w:rsidR="00BB681E" w:rsidRPr="00F83A6C">
        <w:t>(AD Vorm 2);</w:t>
      </w:r>
      <w:r w:rsidRPr="00F83A6C">
        <w:t xml:space="preserve"> </w:t>
      </w:r>
    </w:p>
    <w:p w14:paraId="07DE177E" w14:textId="77777777" w:rsidR="005D7300" w:rsidRPr="00F83A6C" w:rsidRDefault="00BB681E" w:rsidP="008E3D66">
      <w:pPr>
        <w:numPr>
          <w:ilvl w:val="2"/>
          <w:numId w:val="7"/>
        </w:numPr>
        <w:jc w:val="both"/>
      </w:pPr>
      <w:r w:rsidRPr="00F83A6C">
        <w:t>p</w:t>
      </w:r>
      <w:r w:rsidR="005D7300" w:rsidRPr="00F83A6C">
        <w:t xml:space="preserve">akkumuse esitamisel esitab pakkuja maksumused objektide viisi vastavalt </w:t>
      </w:r>
      <w:r w:rsidRPr="00F83A6C">
        <w:t>AD</w:t>
      </w:r>
      <w:r w:rsidR="005D7300" w:rsidRPr="00F83A6C">
        <w:t xml:space="preserve"> Vormil </w:t>
      </w:r>
      <w:r w:rsidRPr="00F83A6C">
        <w:t>2</w:t>
      </w:r>
      <w:r w:rsidR="005D7300" w:rsidRPr="00F83A6C">
        <w:t xml:space="preserve">. </w:t>
      </w:r>
    </w:p>
    <w:p w14:paraId="6E37FFD5" w14:textId="77777777" w:rsidR="005D7300" w:rsidRPr="00085D92" w:rsidRDefault="005D7300" w:rsidP="00CF4796">
      <w:pPr>
        <w:jc w:val="both"/>
      </w:pPr>
    </w:p>
    <w:p w14:paraId="755E7E05" w14:textId="77777777" w:rsidR="005D7300" w:rsidRPr="00085D92" w:rsidRDefault="005D7300" w:rsidP="008E3D66">
      <w:pPr>
        <w:pStyle w:val="Pealkiri1"/>
        <w:numPr>
          <w:ilvl w:val="0"/>
          <w:numId w:val="7"/>
        </w:numPr>
        <w:rPr>
          <w:sz w:val="28"/>
        </w:rPr>
      </w:pPr>
      <w:bookmarkStart w:id="38" w:name="_Toc173642541"/>
      <w:bookmarkStart w:id="39" w:name="_Toc174508221"/>
      <w:bookmarkStart w:id="40" w:name="_Toc181777567"/>
      <w:bookmarkStart w:id="41" w:name="_Toc183511067"/>
      <w:bookmarkStart w:id="42" w:name="_Toc183511158"/>
      <w:bookmarkStart w:id="43" w:name="_Toc278540042"/>
      <w:bookmarkStart w:id="44" w:name="_Toc278896545"/>
      <w:bookmarkStart w:id="45" w:name="_Toc411591161"/>
      <w:bookmarkStart w:id="46" w:name="_Toc464042100"/>
      <w:r w:rsidRPr="00085D92">
        <w:rPr>
          <w:sz w:val="28"/>
        </w:rPr>
        <w:t>Hindamiskriteeriumid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5157888" w14:textId="77777777" w:rsidR="005D7300" w:rsidRPr="00085D92" w:rsidRDefault="005D7300" w:rsidP="008E3D66">
      <w:pPr>
        <w:numPr>
          <w:ilvl w:val="1"/>
          <w:numId w:val="7"/>
        </w:numPr>
        <w:jc w:val="both"/>
      </w:pPr>
      <w:r w:rsidRPr="00085D92">
        <w:t xml:space="preserve">Hindamiskriteeriumiks on madalaim pakutud </w:t>
      </w:r>
      <w:r w:rsidR="009E4F24">
        <w:t>teenuse osutamise kogu</w:t>
      </w:r>
      <w:r w:rsidRPr="00085D92">
        <w:t>hind.</w:t>
      </w:r>
      <w:r>
        <w:t xml:space="preserve"> </w:t>
      </w:r>
    </w:p>
    <w:p w14:paraId="63BDD6D7" w14:textId="77777777" w:rsidR="005D7300" w:rsidRPr="00085D92" w:rsidRDefault="005D7300" w:rsidP="00026F80">
      <w:pPr>
        <w:numPr>
          <w:ilvl w:val="1"/>
          <w:numId w:val="7"/>
        </w:numPr>
        <w:jc w:val="both"/>
      </w:pPr>
      <w:r w:rsidRPr="00085D92">
        <w:t xml:space="preserve">Juhul kui kahe või enama pakkuja pakkumuses toodud hinnad on võrdsed, tunnistatakse edukaks pakkumus, mille esitanud pakkuja on täitnud nõuetekohaselt enam </w:t>
      </w:r>
      <w:r w:rsidR="00026F80" w:rsidRPr="00026F80">
        <w:t>ühiskondlikel haljasaladel suvelillepeenarde ja amplite rajamise ning hoo</w:t>
      </w:r>
      <w:r w:rsidR="00026F80">
        <w:t>ldamise teenuse osutamise</w:t>
      </w:r>
      <w:r w:rsidRPr="00733B21">
        <w:rPr>
          <w:color w:val="000000"/>
        </w:rPr>
        <w:t xml:space="preserve"> lepinguid.</w:t>
      </w:r>
    </w:p>
    <w:p w14:paraId="04E7E35B" w14:textId="77777777" w:rsidR="005D7300" w:rsidRPr="00085D92" w:rsidRDefault="005D7300" w:rsidP="008E3D66">
      <w:pPr>
        <w:tabs>
          <w:tab w:val="center" w:pos="4693"/>
          <w:tab w:val="right" w:pos="8846"/>
        </w:tabs>
        <w:spacing w:line="100" w:lineRule="atLeast"/>
        <w:ind w:left="60"/>
        <w:jc w:val="both"/>
      </w:pPr>
    </w:p>
    <w:p w14:paraId="4F09C717" w14:textId="74914E33" w:rsidR="005D7300" w:rsidRPr="00F83A6C" w:rsidRDefault="00963476" w:rsidP="008E3D66">
      <w:pPr>
        <w:pStyle w:val="Pealkiri1"/>
        <w:numPr>
          <w:ilvl w:val="0"/>
          <w:numId w:val="7"/>
        </w:numPr>
        <w:rPr>
          <w:sz w:val="28"/>
        </w:rPr>
      </w:pPr>
      <w:bookmarkStart w:id="47" w:name="_Toc411591162"/>
      <w:bookmarkStart w:id="48" w:name="_Toc464042101"/>
      <w:bookmarkStart w:id="49" w:name="_Toc274205082"/>
      <w:bookmarkStart w:id="50" w:name="_Toc278540044"/>
      <w:bookmarkStart w:id="51" w:name="_Toc278896547"/>
      <w:r>
        <w:rPr>
          <w:sz w:val="28"/>
        </w:rPr>
        <w:t>Pakkumismenetluse</w:t>
      </w:r>
      <w:r w:rsidR="00BA570E" w:rsidRPr="00F83A6C">
        <w:rPr>
          <w:sz w:val="28"/>
        </w:rPr>
        <w:t xml:space="preserve"> alus</w:t>
      </w:r>
      <w:r w:rsidR="005D7300" w:rsidRPr="00F83A6C">
        <w:rPr>
          <w:sz w:val="28"/>
        </w:rPr>
        <w:t>dokumentide kohta selgituste andmine</w:t>
      </w:r>
      <w:bookmarkEnd w:id="47"/>
      <w:bookmarkEnd w:id="48"/>
    </w:p>
    <w:p w14:paraId="45279D90" w14:textId="715DFA37" w:rsidR="005D7300" w:rsidRPr="00F83A6C" w:rsidRDefault="005D7300" w:rsidP="00A85417">
      <w:pPr>
        <w:numPr>
          <w:ilvl w:val="1"/>
          <w:numId w:val="7"/>
        </w:numPr>
        <w:autoSpaceDE w:val="0"/>
        <w:autoSpaceDN w:val="0"/>
        <w:adjustRightInd w:val="0"/>
        <w:jc w:val="both"/>
      </w:pPr>
      <w:r w:rsidRPr="00F83A6C">
        <w:rPr>
          <w:rFonts w:ascii="Times-Roman" w:hAnsi="Times-Roman" w:cs="Times-Roman"/>
          <w:lang w:eastAsia="et-EE"/>
        </w:rPr>
        <w:t xml:space="preserve">Igal </w:t>
      </w:r>
      <w:r w:rsidR="00963476">
        <w:rPr>
          <w:rFonts w:ascii="Times-Roman" w:hAnsi="Times-Roman" w:cs="Times-Roman"/>
          <w:lang w:eastAsia="et-EE"/>
        </w:rPr>
        <w:t>pakkumismenetluse</w:t>
      </w:r>
      <w:r w:rsidRPr="00F83A6C">
        <w:rPr>
          <w:rFonts w:ascii="Times-Roman" w:hAnsi="Times-Roman" w:cs="Times-Roman"/>
          <w:lang w:eastAsia="et-EE"/>
        </w:rPr>
        <w:t xml:space="preserve">s osaleval isikul ja huvitatud isikul, kellel on vastaval hetkel võimalik selles </w:t>
      </w:r>
      <w:r w:rsidR="00963476">
        <w:rPr>
          <w:rFonts w:ascii="Times-Roman" w:hAnsi="Times-Roman" w:cs="Times-Roman"/>
          <w:lang w:eastAsia="et-EE"/>
        </w:rPr>
        <w:t>pakkumismenetluse</w:t>
      </w:r>
      <w:r w:rsidRPr="00F83A6C">
        <w:rPr>
          <w:rFonts w:ascii="Times-Roman" w:hAnsi="Times-Roman" w:cs="Times-Roman"/>
          <w:lang w:eastAsia="et-EE"/>
        </w:rPr>
        <w:t xml:space="preserve">s osaleda, on õigus saada selgitusi ja lisateavet </w:t>
      </w:r>
      <w:r w:rsidR="00963476">
        <w:rPr>
          <w:rFonts w:ascii="Times-Roman" w:hAnsi="Times-Roman" w:cs="Times-Roman"/>
          <w:lang w:eastAsia="et-EE"/>
        </w:rPr>
        <w:t>pakkumismenetluse</w:t>
      </w:r>
      <w:r w:rsidR="00222132" w:rsidRPr="00F83A6C">
        <w:rPr>
          <w:rFonts w:ascii="Times-Roman" w:hAnsi="Times-Roman" w:cs="Times-Roman"/>
          <w:lang w:eastAsia="et-EE"/>
        </w:rPr>
        <w:t xml:space="preserve"> alus</w:t>
      </w:r>
      <w:r w:rsidRPr="00F83A6C">
        <w:rPr>
          <w:rFonts w:ascii="Times-Roman" w:hAnsi="Times-Roman" w:cs="Times-Roman"/>
          <w:lang w:eastAsia="et-EE"/>
        </w:rPr>
        <w:t xml:space="preserve">dokumentide kohta. </w:t>
      </w:r>
      <w:r w:rsidR="00BA570E" w:rsidRPr="00F83A6C">
        <w:rPr>
          <w:rFonts w:ascii="Times-Roman" w:hAnsi="Times-Roman" w:cs="Times-Roman"/>
          <w:lang w:eastAsia="et-EE"/>
        </w:rPr>
        <w:t>P</w:t>
      </w:r>
      <w:r w:rsidRPr="00F83A6C">
        <w:rPr>
          <w:rFonts w:ascii="Times-Roman" w:hAnsi="Times-Roman" w:cs="Times-Roman"/>
          <w:lang w:eastAsia="et-EE"/>
        </w:rPr>
        <w:t xml:space="preserve">akkumuste esitamise tähtaja jooksul </w:t>
      </w:r>
      <w:r w:rsidR="00BA570E" w:rsidRPr="00F83A6C">
        <w:rPr>
          <w:rFonts w:ascii="Times-Roman" w:hAnsi="Times-Roman" w:cs="Times-Roman"/>
          <w:lang w:eastAsia="et-EE"/>
        </w:rPr>
        <w:t xml:space="preserve">tuleb </w:t>
      </w:r>
      <w:r w:rsidR="00741347" w:rsidRPr="00F83A6C">
        <w:rPr>
          <w:rFonts w:ascii="Times-Roman" w:hAnsi="Times-Roman" w:cs="Times-Roman"/>
          <w:lang w:eastAsia="et-EE"/>
        </w:rPr>
        <w:t>Tellija</w:t>
      </w:r>
      <w:r w:rsidRPr="00F83A6C">
        <w:rPr>
          <w:rFonts w:ascii="Times-Roman" w:hAnsi="Times-Roman" w:cs="Times-Roman"/>
          <w:lang w:eastAsia="et-EE"/>
        </w:rPr>
        <w:t xml:space="preserve">t informeerida igast </w:t>
      </w:r>
      <w:r w:rsidR="00963476">
        <w:rPr>
          <w:rFonts w:ascii="Times-Roman" w:hAnsi="Times-Roman" w:cs="Times-Roman"/>
          <w:lang w:eastAsia="et-EE"/>
        </w:rPr>
        <w:t>pakkumismenetluse</w:t>
      </w:r>
      <w:r w:rsidR="00222132" w:rsidRPr="00F83A6C">
        <w:rPr>
          <w:rFonts w:ascii="Times-Roman" w:hAnsi="Times-Roman" w:cs="Times-Roman"/>
          <w:lang w:eastAsia="et-EE"/>
        </w:rPr>
        <w:t xml:space="preserve"> alus</w:t>
      </w:r>
      <w:r w:rsidRPr="00F83A6C">
        <w:rPr>
          <w:rFonts w:ascii="Times-Roman" w:hAnsi="Times-Roman" w:cs="Times-Roman"/>
          <w:lang w:eastAsia="et-EE"/>
        </w:rPr>
        <w:t>dokumentides ja/või selle lisa</w:t>
      </w:r>
      <w:r w:rsidR="00222132" w:rsidRPr="00F83A6C">
        <w:rPr>
          <w:rFonts w:ascii="Times-Roman" w:hAnsi="Times-Roman" w:cs="Times-Roman"/>
          <w:lang w:eastAsia="et-EE"/>
        </w:rPr>
        <w:t>des</w:t>
      </w:r>
      <w:r w:rsidRPr="00F83A6C">
        <w:rPr>
          <w:rFonts w:ascii="Times-Roman" w:hAnsi="Times-Roman" w:cs="Times-Roman"/>
          <w:lang w:eastAsia="et-EE"/>
        </w:rPr>
        <w:t xml:space="preserve"> avastatud ebatäpsusest, ebaselgusest. Pärast pakkumuse esitamist </w:t>
      </w:r>
      <w:r w:rsidR="00BA570E" w:rsidRPr="00F83A6C">
        <w:rPr>
          <w:rFonts w:ascii="Times-Roman" w:hAnsi="Times-Roman" w:cs="Times-Roman"/>
          <w:lang w:eastAsia="et-EE"/>
        </w:rPr>
        <w:t>alusdokumentidega seoses esitatud vastuväiteid ei arvestata</w:t>
      </w:r>
      <w:r w:rsidRPr="00F83A6C">
        <w:rPr>
          <w:rFonts w:ascii="Times-Roman" w:hAnsi="Times-Roman" w:cs="Times-Roman"/>
          <w:lang w:eastAsia="et-EE"/>
        </w:rPr>
        <w:t>;</w:t>
      </w:r>
    </w:p>
    <w:p w14:paraId="1BD47FD9" w14:textId="456AFF73" w:rsidR="005D7300" w:rsidRPr="00F83A6C" w:rsidRDefault="00963476" w:rsidP="002C4AF3">
      <w:pPr>
        <w:numPr>
          <w:ilvl w:val="1"/>
          <w:numId w:val="7"/>
        </w:numPr>
        <w:jc w:val="both"/>
      </w:pPr>
      <w:r>
        <w:t>Pakkumismenetluse</w:t>
      </w:r>
      <w:r w:rsidR="00222132" w:rsidRPr="00F83A6C">
        <w:t xml:space="preserve"> alus</w:t>
      </w:r>
      <w:r w:rsidR="005D7300" w:rsidRPr="00F83A6C">
        <w:t xml:space="preserve">dokumentide sisu kohta saab selgitusi </w:t>
      </w:r>
      <w:r w:rsidR="00A04155">
        <w:t xml:space="preserve">e-kirja teel küsimuste esitamisel aadressil </w:t>
      </w:r>
      <w:hyperlink r:id="rId15" w:history="1">
        <w:r w:rsidR="00A04155" w:rsidRPr="003752D3">
          <w:rPr>
            <w:rStyle w:val="Hperlink"/>
          </w:rPr>
          <w:t>kart-mari.paju@rakvere.ee</w:t>
        </w:r>
      </w:hyperlink>
      <w:r w:rsidR="00A04155">
        <w:t xml:space="preserve"> </w:t>
      </w:r>
      <w:r w:rsidR="00F83A6C" w:rsidRPr="00F83A6C">
        <w:rPr>
          <w:rStyle w:val="Hperlink"/>
          <w:color w:val="auto"/>
          <w:u w:val="none"/>
        </w:rPr>
        <w:t>hiljemalt 2 tööpäeva enne pakkumuste esitamise tähtaega</w:t>
      </w:r>
      <w:r w:rsidR="00BA570E" w:rsidRPr="00F83A6C">
        <w:t xml:space="preserve">. </w:t>
      </w:r>
      <w:r w:rsidR="005D7300" w:rsidRPr="00F83A6C">
        <w:t xml:space="preserve">Kui pakkuja ei ole esitanud </w:t>
      </w:r>
      <w:r>
        <w:t>pakkumismenetluse</w:t>
      </w:r>
      <w:r w:rsidR="005D7300" w:rsidRPr="00F83A6C">
        <w:t xml:space="preserve"> käigus küsimusi selgituste saamiseks </w:t>
      </w:r>
      <w:r w:rsidR="00222132" w:rsidRPr="00F83A6C">
        <w:t>A</w:t>
      </w:r>
      <w:r w:rsidR="005D7300" w:rsidRPr="00F83A6C">
        <w:t xml:space="preserve">D-s avastatud vastuolude, vasturääkivuste või puuduste kohta, on </w:t>
      </w:r>
      <w:r w:rsidR="00741347" w:rsidRPr="00F83A6C">
        <w:t>tellija</w:t>
      </w:r>
      <w:r w:rsidR="005D7300" w:rsidRPr="00F83A6C">
        <w:t xml:space="preserve">l õigus </w:t>
      </w:r>
      <w:r w:rsidR="00222132" w:rsidRPr="00F83A6C">
        <w:t>töövõtu</w:t>
      </w:r>
      <w:r w:rsidR="005D7300" w:rsidRPr="00F83A6C">
        <w:t xml:space="preserve">lepingu täitmise käigus üleskerkinud vaidluse korral valida </w:t>
      </w:r>
      <w:r w:rsidR="00741347" w:rsidRPr="00F83A6C">
        <w:t>tellija</w:t>
      </w:r>
      <w:r w:rsidR="005D7300" w:rsidRPr="00F83A6C">
        <w:t xml:space="preserve">le sobivam </w:t>
      </w:r>
      <w:r>
        <w:t>pakkumismenetluse</w:t>
      </w:r>
      <w:r w:rsidR="00222132" w:rsidRPr="00F83A6C">
        <w:t xml:space="preserve"> alus</w:t>
      </w:r>
      <w:r w:rsidR="005D7300" w:rsidRPr="00F83A6C">
        <w:t>dokumentide tõlgendus.</w:t>
      </w:r>
    </w:p>
    <w:p w14:paraId="423955D7" w14:textId="34D6C4FB" w:rsidR="005D7300" w:rsidRPr="00F83A6C" w:rsidRDefault="00741347" w:rsidP="002C4AF3">
      <w:pPr>
        <w:numPr>
          <w:ilvl w:val="1"/>
          <w:numId w:val="7"/>
        </w:numPr>
        <w:jc w:val="both"/>
      </w:pPr>
      <w:r w:rsidRPr="00F83A6C">
        <w:t>Tellija</w:t>
      </w:r>
      <w:r w:rsidR="005D7300" w:rsidRPr="00F83A6C">
        <w:t xml:space="preserve"> annab selgitused e-</w:t>
      </w:r>
      <w:r w:rsidR="00222132" w:rsidRPr="00F83A6C">
        <w:t>kirja teel</w:t>
      </w:r>
      <w:r w:rsidR="005D7300" w:rsidRPr="00F83A6C">
        <w:t xml:space="preserve">, </w:t>
      </w:r>
      <w:r w:rsidR="00BA570E" w:rsidRPr="00F83A6C">
        <w:t xml:space="preserve">kusjuures vastus edastatakse kõigile selleks hetkeks </w:t>
      </w:r>
      <w:r w:rsidR="005D7300" w:rsidRPr="00F83A6C">
        <w:t xml:space="preserve"> </w:t>
      </w:r>
      <w:r w:rsidR="00963476">
        <w:t>pakkumismenetluse</w:t>
      </w:r>
      <w:r w:rsidR="005D7300" w:rsidRPr="00F83A6C">
        <w:t xml:space="preserve"> juurde registreerunud isikutele</w:t>
      </w:r>
      <w:r w:rsidR="00BA570E" w:rsidRPr="00F83A6C">
        <w:t xml:space="preserve"> (vt p 1.8)</w:t>
      </w:r>
      <w:r w:rsidR="005D7300" w:rsidRPr="00F83A6C">
        <w:t>.</w:t>
      </w:r>
    </w:p>
    <w:p w14:paraId="2C9EE0D0" w14:textId="2AEBA08B" w:rsidR="005D7300" w:rsidRPr="00F83A6C" w:rsidRDefault="00741347" w:rsidP="002C4AF3">
      <w:pPr>
        <w:numPr>
          <w:ilvl w:val="1"/>
          <w:numId w:val="7"/>
        </w:numPr>
        <w:jc w:val="both"/>
      </w:pPr>
      <w:r w:rsidRPr="00F83A6C">
        <w:t>Tellija</w:t>
      </w:r>
      <w:r w:rsidR="005D7300" w:rsidRPr="00F83A6C">
        <w:t xml:space="preserve"> võib nõuda pakkujatelt põhjendatud ja asjassepuutuvaid selgitusi pakkumuses esinevate ebatäpsuste ja ebaselguste kohta. Nõudmine ja selgitused </w:t>
      </w:r>
      <w:r w:rsidR="00256BB7" w:rsidRPr="00F83A6C">
        <w:t>saadetakse e-kirja teel</w:t>
      </w:r>
      <w:r w:rsidR="005D7300" w:rsidRPr="00F83A6C">
        <w:t xml:space="preserve">. Kui pakkuja ei esita temalt põhjendatult nõutud selgitusi </w:t>
      </w:r>
      <w:r w:rsidR="00F83A6C" w:rsidRPr="00F83A6C">
        <w:t>2</w:t>
      </w:r>
      <w:r w:rsidR="005D7300" w:rsidRPr="00F83A6C">
        <w:t xml:space="preserve"> tööpäeva jooksul vastava selgituse küsimise e-</w:t>
      </w:r>
      <w:r w:rsidR="00256BB7" w:rsidRPr="00F83A6C">
        <w:t>kirja teel saatmist</w:t>
      </w:r>
      <w:r w:rsidR="005D7300" w:rsidRPr="00F83A6C">
        <w:t>, võidakse tema pakkumus tagasi lükata.</w:t>
      </w:r>
    </w:p>
    <w:p w14:paraId="66235EE1" w14:textId="77777777" w:rsidR="005D7300" w:rsidRPr="00F83A6C" w:rsidRDefault="00741347" w:rsidP="002C4AF3">
      <w:pPr>
        <w:numPr>
          <w:ilvl w:val="1"/>
          <w:numId w:val="7"/>
        </w:numPr>
        <w:jc w:val="both"/>
      </w:pPr>
      <w:r w:rsidRPr="00F83A6C">
        <w:t>Tellija</w:t>
      </w:r>
      <w:r w:rsidR="005D7300" w:rsidRPr="00F83A6C">
        <w:t xml:space="preserve"> ei vastuta e-posti side toimimise eest. Samuti ei vastuta </w:t>
      </w:r>
      <w:r w:rsidRPr="00F83A6C">
        <w:t>tellija</w:t>
      </w:r>
      <w:r w:rsidR="005D7300" w:rsidRPr="00F83A6C">
        <w:t xml:space="preserve"> hanget puudutava teabe või pakkumust puudutavate küsimuste pakkujani tähtaegse jõudmise eest, mis on tingitud pakkuja poolsest enda elektronposti aadressi korrektse</w:t>
      </w:r>
      <w:r w:rsidR="00222132" w:rsidRPr="00F83A6C">
        <w:t>st teatamata</w:t>
      </w:r>
      <w:r w:rsidR="005D7300" w:rsidRPr="00F83A6C">
        <w:t xml:space="preserve"> jätmisest, mistõttu võimalikud teated ei jõu pakkujani. </w:t>
      </w:r>
      <w:r w:rsidRPr="00F83A6C">
        <w:t>Tellija</w:t>
      </w:r>
      <w:r w:rsidR="005D7300" w:rsidRPr="00F83A6C">
        <w:t xml:space="preserve"> ei vastuta e-keskkonna kasutamisest või mittekasutamisest tekkinud kahju või saamatajäänud tulu eest.</w:t>
      </w:r>
    </w:p>
    <w:p w14:paraId="75FBDD57" w14:textId="77777777" w:rsidR="005D7300" w:rsidRPr="00085D92" w:rsidRDefault="005D7300" w:rsidP="008E3D66">
      <w:pPr>
        <w:jc w:val="both"/>
      </w:pPr>
    </w:p>
    <w:p w14:paraId="5A673942" w14:textId="77777777" w:rsidR="005D7300" w:rsidRPr="00F83A6C" w:rsidRDefault="005D7300" w:rsidP="001E2ECA">
      <w:pPr>
        <w:pStyle w:val="Pealkiri1"/>
        <w:numPr>
          <w:ilvl w:val="0"/>
          <w:numId w:val="7"/>
        </w:numPr>
        <w:rPr>
          <w:sz w:val="28"/>
        </w:rPr>
      </w:pPr>
      <w:bookmarkStart w:id="52" w:name="_Toc173642545"/>
      <w:bookmarkStart w:id="53" w:name="_Toc174508225"/>
      <w:bookmarkStart w:id="54" w:name="_Toc181777571"/>
      <w:bookmarkStart w:id="55" w:name="_Toc183511071"/>
      <w:bookmarkStart w:id="56" w:name="_Toc183511162"/>
      <w:bookmarkStart w:id="57" w:name="_Toc278540046"/>
      <w:bookmarkStart w:id="58" w:name="_Toc278896549"/>
      <w:bookmarkStart w:id="59" w:name="_Toc411591164"/>
      <w:bookmarkStart w:id="60" w:name="_Toc464042103"/>
      <w:bookmarkEnd w:id="49"/>
      <w:bookmarkEnd w:id="50"/>
      <w:bookmarkEnd w:id="51"/>
      <w:r w:rsidRPr="00F83A6C">
        <w:rPr>
          <w:sz w:val="28"/>
        </w:rPr>
        <w:t>Pakkumuste avamine</w:t>
      </w:r>
      <w:bookmarkEnd w:id="52"/>
      <w:bookmarkEnd w:id="53"/>
      <w:bookmarkEnd w:id="54"/>
      <w:bookmarkEnd w:id="55"/>
      <w:bookmarkEnd w:id="56"/>
      <w:bookmarkEnd w:id="57"/>
      <w:bookmarkEnd w:id="58"/>
      <w:r w:rsidRPr="00F83A6C">
        <w:rPr>
          <w:sz w:val="28"/>
        </w:rPr>
        <w:t xml:space="preserve"> ja pakkumuse jõusoleku tähtaeg</w:t>
      </w:r>
      <w:bookmarkEnd w:id="59"/>
      <w:bookmarkEnd w:id="60"/>
    </w:p>
    <w:p w14:paraId="450C6D1F" w14:textId="29EB6440" w:rsidR="001E2ECA" w:rsidRPr="00F83A6C" w:rsidRDefault="001E2ECA" w:rsidP="001E2ECA">
      <w:pPr>
        <w:ind w:left="426" w:hanging="426"/>
        <w:jc w:val="both"/>
      </w:pPr>
      <w:r w:rsidRPr="00F83A6C">
        <w:t xml:space="preserve">9.1. </w:t>
      </w:r>
      <w:r w:rsidR="005D7300" w:rsidRPr="00F83A6C">
        <w:t xml:space="preserve">Pakkumused, mis on laekunud hiljemalt </w:t>
      </w:r>
      <w:r w:rsidR="00963476">
        <w:t>pakkumismenetluse</w:t>
      </w:r>
      <w:r w:rsidR="00256BB7" w:rsidRPr="00F83A6C">
        <w:t xml:space="preserve"> alusdokumentides</w:t>
      </w:r>
      <w:r w:rsidR="009E4F24" w:rsidRPr="00F83A6C">
        <w:t xml:space="preserve"> määratud</w:t>
      </w:r>
      <w:r w:rsidR="005D7300" w:rsidRPr="00F83A6C">
        <w:t xml:space="preserve"> ajaks, avatakse </w:t>
      </w:r>
      <w:r w:rsidR="00963476">
        <w:t>pakkumismenetluse</w:t>
      </w:r>
      <w:r w:rsidR="00BB681E" w:rsidRPr="00F83A6C">
        <w:t xml:space="preserve"> läbiviimiseks moodustatud komisjoni poolt </w:t>
      </w:r>
      <w:r w:rsidR="009E4F24" w:rsidRPr="00F83A6C">
        <w:t xml:space="preserve">peale </w:t>
      </w:r>
      <w:r w:rsidR="005D7300" w:rsidRPr="00F83A6C">
        <w:t>pakkumuste esitamiseks määratud aja</w:t>
      </w:r>
      <w:r w:rsidR="009E4F24" w:rsidRPr="00F83A6C">
        <w:t xml:space="preserve"> saabumist</w:t>
      </w:r>
      <w:r w:rsidR="005D7300" w:rsidRPr="00F83A6C">
        <w:t>.</w:t>
      </w:r>
    </w:p>
    <w:p w14:paraId="08C3176E" w14:textId="14556408" w:rsidR="005D7300" w:rsidRPr="00F83A6C" w:rsidRDefault="001E2ECA" w:rsidP="001E2ECA">
      <w:pPr>
        <w:ind w:left="426" w:hanging="426"/>
        <w:jc w:val="both"/>
      </w:pPr>
      <w:r w:rsidRPr="00F83A6C">
        <w:t xml:space="preserve">9.2. </w:t>
      </w:r>
      <w:r w:rsidR="005D7300" w:rsidRPr="00F83A6C">
        <w:t>Pakkumuste avamise protokollis tehakse teatavaks pakkujate nimed, registrikoodid, pakkumuste hinnad (</w:t>
      </w:r>
      <w:r w:rsidRPr="00F83A6C">
        <w:t xml:space="preserve">teenuse/tööde </w:t>
      </w:r>
      <w:r w:rsidR="005D7300" w:rsidRPr="00F83A6C">
        <w:t>kogumaksumus) ning kontrollitakse esitatud dokumentide</w:t>
      </w:r>
      <w:r w:rsidR="009E4F24" w:rsidRPr="00F83A6C">
        <w:t xml:space="preserve"> loetelu</w:t>
      </w:r>
      <w:r w:rsidR="005D7300" w:rsidRPr="00F83A6C">
        <w:t xml:space="preserve"> vastavust </w:t>
      </w:r>
      <w:r w:rsidR="00963476">
        <w:t>pakkumismenetluse</w:t>
      </w:r>
      <w:r w:rsidR="00222132" w:rsidRPr="00F83A6C">
        <w:t xml:space="preserve"> alusdokumentides</w:t>
      </w:r>
      <w:r w:rsidR="005D7300" w:rsidRPr="00F83A6C">
        <w:t xml:space="preserve"> nõutule.</w:t>
      </w:r>
    </w:p>
    <w:p w14:paraId="3F669048" w14:textId="0314AB9A" w:rsidR="005D7300" w:rsidRPr="00F83A6C" w:rsidRDefault="001E2ECA" w:rsidP="001E2ECA">
      <w:pPr>
        <w:ind w:left="426" w:hanging="426"/>
        <w:jc w:val="both"/>
      </w:pPr>
      <w:r w:rsidRPr="00F83A6C">
        <w:t>9.3.</w:t>
      </w:r>
      <w:r w:rsidR="005D7300" w:rsidRPr="00F83A6C">
        <w:t xml:space="preserve"> Pakkujatel võimaldatakse kolme tööpäeva jooksul arvates pakkumus</w:t>
      </w:r>
      <w:r w:rsidR="00BB681E" w:rsidRPr="00F83A6C">
        <w:t>t</w:t>
      </w:r>
      <w:r w:rsidR="005D7300" w:rsidRPr="00F83A6C">
        <w:t>e avamisest tutvuda pakkumuste avamise protokolliga</w:t>
      </w:r>
      <w:r w:rsidR="00BB681E" w:rsidRPr="00F83A6C">
        <w:t xml:space="preserve"> </w:t>
      </w:r>
      <w:r w:rsidR="004B1B75" w:rsidRPr="004B1B75">
        <w:t>saates sellekohane sooviavaldus e-kirja teel aadressile</w:t>
      </w:r>
      <w:r w:rsidR="004B1B75">
        <w:t xml:space="preserve"> </w:t>
      </w:r>
      <w:hyperlink r:id="rId16" w:history="1">
        <w:r w:rsidR="004B1B75" w:rsidRPr="003752D3">
          <w:rPr>
            <w:rStyle w:val="Hperlink"/>
          </w:rPr>
          <w:t>kart-mari.paju@rakvere.ee</w:t>
        </w:r>
      </w:hyperlink>
      <w:r w:rsidR="004B1B75">
        <w:t xml:space="preserve"> </w:t>
      </w:r>
      <w:r w:rsidR="00300075">
        <w:t>.</w:t>
      </w:r>
    </w:p>
    <w:p w14:paraId="5CB9F245" w14:textId="2FF3BEAC" w:rsidR="005D7300" w:rsidRDefault="001E2ECA" w:rsidP="001E2ECA">
      <w:pPr>
        <w:tabs>
          <w:tab w:val="center" w:pos="7780"/>
          <w:tab w:val="right" w:pos="11933"/>
        </w:tabs>
        <w:spacing w:line="100" w:lineRule="atLeast"/>
        <w:ind w:left="426" w:hanging="426"/>
        <w:jc w:val="both"/>
      </w:pPr>
      <w:r w:rsidRPr="00F83A6C">
        <w:t xml:space="preserve">9.4. </w:t>
      </w:r>
      <w:r w:rsidR="005D7300" w:rsidRPr="00F83A6C">
        <w:t xml:space="preserve">Pakkumus peab olema jõus vähemalt </w:t>
      </w:r>
      <w:r w:rsidR="00F94B5E">
        <w:t>6</w:t>
      </w:r>
      <w:r w:rsidR="005D7300" w:rsidRPr="00F83A6C">
        <w:t>0 päeva alates pakkumuste esitamise kuupäevast.</w:t>
      </w:r>
    </w:p>
    <w:p w14:paraId="64903248" w14:textId="7B78B009" w:rsidR="00031827" w:rsidRDefault="00031827" w:rsidP="009F79B2">
      <w:pPr>
        <w:pStyle w:val="Kehatekst"/>
        <w:tabs>
          <w:tab w:val="center" w:pos="18991"/>
          <w:tab w:val="right" w:pos="23144"/>
        </w:tabs>
        <w:jc w:val="both"/>
        <w:rPr>
          <w:lang w:val="et-EE"/>
        </w:rPr>
      </w:pPr>
    </w:p>
    <w:p w14:paraId="60063457" w14:textId="77777777" w:rsidR="00300075" w:rsidRPr="00085D92" w:rsidRDefault="00300075" w:rsidP="009F79B2">
      <w:pPr>
        <w:pStyle w:val="Kehatekst"/>
        <w:tabs>
          <w:tab w:val="center" w:pos="18991"/>
          <w:tab w:val="right" w:pos="23144"/>
        </w:tabs>
        <w:jc w:val="both"/>
        <w:rPr>
          <w:lang w:val="et-EE"/>
        </w:rPr>
      </w:pPr>
    </w:p>
    <w:p w14:paraId="0AE5DF9B" w14:textId="77777777" w:rsidR="005D7300" w:rsidRPr="00230752" w:rsidRDefault="005D7300" w:rsidP="001E2ECA">
      <w:pPr>
        <w:pStyle w:val="Pealkiri1"/>
        <w:numPr>
          <w:ilvl w:val="0"/>
          <w:numId w:val="43"/>
        </w:numPr>
        <w:rPr>
          <w:sz w:val="28"/>
        </w:rPr>
      </w:pPr>
      <w:bookmarkStart w:id="61" w:name="_Toc173642546"/>
      <w:bookmarkStart w:id="62" w:name="_Toc174508226"/>
      <w:bookmarkStart w:id="63" w:name="_Toc266262812"/>
      <w:bookmarkStart w:id="64" w:name="_Toc274205085"/>
      <w:bookmarkStart w:id="65" w:name="_Toc278540047"/>
      <w:bookmarkStart w:id="66" w:name="_Toc278896550"/>
      <w:bookmarkStart w:id="67" w:name="_Toc411591165"/>
      <w:bookmarkStart w:id="68" w:name="_Toc464042104"/>
      <w:r w:rsidRPr="00230752">
        <w:rPr>
          <w:sz w:val="28"/>
        </w:rPr>
        <w:lastRenderedPageBreak/>
        <w:t>Pakkujate kvalifitseerimine, pakkumuste vastavaks tunnistamine ja tagasilükkamine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FC002EB" w14:textId="1FC0B588" w:rsidR="00256BB7" w:rsidRPr="00230752" w:rsidRDefault="005D7300" w:rsidP="001E2ECA">
      <w:pPr>
        <w:numPr>
          <w:ilvl w:val="1"/>
          <w:numId w:val="43"/>
        </w:numPr>
        <w:jc w:val="both"/>
      </w:pPr>
      <w:r w:rsidRPr="00230752">
        <w:t xml:space="preserve"> </w:t>
      </w:r>
      <w:r w:rsidR="00256BB7" w:rsidRPr="00230752">
        <w:t xml:space="preserve">Tellija rakendab käesolevas </w:t>
      </w:r>
      <w:r w:rsidR="00963476">
        <w:t>pakkumismenetluse</w:t>
      </w:r>
      <w:r w:rsidR="00256BB7" w:rsidRPr="00230752">
        <w:t>s pöördmenetlus</w:t>
      </w:r>
      <w:r w:rsidR="00BB681E" w:rsidRPr="00230752">
        <w:t>e põhimõtet</w:t>
      </w:r>
      <w:r w:rsidR="00256BB7" w:rsidRPr="00230752">
        <w:t xml:space="preserve"> (vt p 1.11).</w:t>
      </w:r>
    </w:p>
    <w:p w14:paraId="743CC164" w14:textId="0C488FFF" w:rsidR="005D7300" w:rsidRPr="00230752" w:rsidRDefault="00BB681E" w:rsidP="001E2ECA">
      <w:pPr>
        <w:numPr>
          <w:ilvl w:val="1"/>
          <w:numId w:val="43"/>
        </w:numPr>
        <w:jc w:val="both"/>
      </w:pPr>
      <w:r w:rsidRPr="00230752">
        <w:t xml:space="preserve"> </w:t>
      </w:r>
      <w:r w:rsidR="005D7300" w:rsidRPr="00230752">
        <w:t xml:space="preserve">Peale pakkumuste avamist kontrollib </w:t>
      </w:r>
      <w:r w:rsidR="00741347" w:rsidRPr="00230752">
        <w:t>tellija</w:t>
      </w:r>
      <w:r w:rsidR="005D7300" w:rsidRPr="00230752">
        <w:t xml:space="preserve"> </w:t>
      </w:r>
      <w:r w:rsidR="00256BB7" w:rsidRPr="00230752">
        <w:t xml:space="preserve">parima </w:t>
      </w:r>
      <w:r w:rsidR="00EA452B">
        <w:t>pakkumis</w:t>
      </w:r>
      <w:r w:rsidR="00256BB7" w:rsidRPr="00230752">
        <w:t xml:space="preserve">e (vt p 7) teinud </w:t>
      </w:r>
      <w:r w:rsidR="005D7300" w:rsidRPr="00230752">
        <w:t xml:space="preserve">pakkuja kvalifitseerimisdokumente sisuliselt. </w:t>
      </w:r>
      <w:r w:rsidR="00741347" w:rsidRPr="00230752">
        <w:t>Tellija</w:t>
      </w:r>
      <w:r w:rsidR="005D7300" w:rsidRPr="00230752">
        <w:t xml:space="preserve"> teeb pisteliselt järelpärimisi, kontrollimaks esitatud dokumentide õigsust.</w:t>
      </w:r>
    </w:p>
    <w:p w14:paraId="59D4193B" w14:textId="1FB7FE27" w:rsidR="005D7300" w:rsidRPr="00230752" w:rsidRDefault="005D7300" w:rsidP="001E2ECA">
      <w:pPr>
        <w:numPr>
          <w:ilvl w:val="1"/>
          <w:numId w:val="43"/>
        </w:numPr>
        <w:jc w:val="both"/>
      </w:pPr>
      <w:r w:rsidRPr="00230752">
        <w:t xml:space="preserve"> </w:t>
      </w:r>
      <w:r w:rsidR="00741347" w:rsidRPr="00230752">
        <w:t>Tellija</w:t>
      </w:r>
      <w:r w:rsidRPr="00230752">
        <w:t xml:space="preserve">l on õigus pakkujat mitte kvalifitseerida, kui pakkuja ei ole esitanud andmeid või dokumente, mida </w:t>
      </w:r>
      <w:r w:rsidR="00741347" w:rsidRPr="00230752">
        <w:t>tellija</w:t>
      </w:r>
      <w:r w:rsidRPr="00230752">
        <w:t xml:space="preserve"> on käesoleva </w:t>
      </w:r>
      <w:r w:rsidR="00963476">
        <w:t>pakkumismenetluse</w:t>
      </w:r>
      <w:r w:rsidR="008E7AED" w:rsidRPr="00230752">
        <w:t xml:space="preserve"> alus</w:t>
      </w:r>
      <w:r w:rsidRPr="00230752">
        <w:t>dokumendiga nõudnud.</w:t>
      </w:r>
    </w:p>
    <w:p w14:paraId="38D8C8AC" w14:textId="747D1636" w:rsidR="005D7300" w:rsidRPr="00230752" w:rsidRDefault="005D7300" w:rsidP="001E2ECA">
      <w:pPr>
        <w:numPr>
          <w:ilvl w:val="1"/>
          <w:numId w:val="43"/>
        </w:numPr>
        <w:jc w:val="both"/>
      </w:pPr>
      <w:r w:rsidRPr="00230752">
        <w:t xml:space="preserve"> </w:t>
      </w:r>
      <w:r w:rsidR="008E7AED" w:rsidRPr="00230752">
        <w:t>Juhul kui parim pakkuja kvalifitseerub, kontrollib tellija tema</w:t>
      </w:r>
      <w:r w:rsidRPr="00230752">
        <w:t xml:space="preserve"> pakkumuse vastavust </w:t>
      </w:r>
      <w:r w:rsidR="00963476">
        <w:t>pakkumismenetluse</w:t>
      </w:r>
      <w:r w:rsidR="008E7AED" w:rsidRPr="00230752">
        <w:t xml:space="preserve"> alus</w:t>
      </w:r>
      <w:r w:rsidRPr="00230752">
        <w:t>dokumendis toodud tingimustele.</w:t>
      </w:r>
    </w:p>
    <w:p w14:paraId="6F9738F6" w14:textId="495591D5" w:rsidR="005D7300" w:rsidRPr="00230752" w:rsidRDefault="005D7300" w:rsidP="001E2ECA">
      <w:pPr>
        <w:numPr>
          <w:ilvl w:val="1"/>
          <w:numId w:val="43"/>
        </w:numPr>
        <w:jc w:val="both"/>
      </w:pPr>
      <w:r w:rsidRPr="00230752">
        <w:t xml:space="preserve"> Pakkumus lükatakse tagasi, kui pakkumus ei vasta </w:t>
      </w:r>
      <w:r w:rsidR="00963476">
        <w:t>pakkumismenetluse</w:t>
      </w:r>
      <w:r w:rsidR="008E7AED" w:rsidRPr="00230752">
        <w:t xml:space="preserve"> alus</w:t>
      </w:r>
      <w:r w:rsidRPr="00230752">
        <w:t>dokumentides esitatud tingimustele või kaldub neist sisuliselt kõrvale.</w:t>
      </w:r>
    </w:p>
    <w:p w14:paraId="17712457" w14:textId="111D05A3" w:rsidR="005D7300" w:rsidRPr="00230752" w:rsidRDefault="005D7300" w:rsidP="001E2ECA">
      <w:pPr>
        <w:numPr>
          <w:ilvl w:val="1"/>
          <w:numId w:val="43"/>
        </w:numPr>
        <w:jc w:val="both"/>
      </w:pPr>
      <w:r w:rsidRPr="00230752">
        <w:t xml:space="preserve"> </w:t>
      </w:r>
      <w:r w:rsidR="00741347" w:rsidRPr="00230752">
        <w:t>Tellija</w:t>
      </w:r>
      <w:r w:rsidRPr="00230752">
        <w:t xml:space="preserve"> võib pakkumuse tunnistada vastavaks, kui selles ei esine sisulisi kõrvalekaldumisi </w:t>
      </w:r>
      <w:r w:rsidR="00963476">
        <w:t>pakkumismenetluse</w:t>
      </w:r>
      <w:r w:rsidR="008E7AED" w:rsidRPr="00230752">
        <w:t xml:space="preserve"> alus</w:t>
      </w:r>
      <w:r w:rsidRPr="00230752">
        <w:t>dokumentides esitatud tingimustest.</w:t>
      </w:r>
    </w:p>
    <w:p w14:paraId="6A8BD187" w14:textId="77777777" w:rsidR="005D7300" w:rsidRPr="00230752" w:rsidRDefault="005D7300" w:rsidP="008E3D66">
      <w:pPr>
        <w:jc w:val="both"/>
      </w:pPr>
    </w:p>
    <w:p w14:paraId="10F22387" w14:textId="77777777" w:rsidR="005D7300" w:rsidRPr="00230752" w:rsidRDefault="005D7300" w:rsidP="00BB681E">
      <w:pPr>
        <w:pStyle w:val="Pealkiri1"/>
        <w:numPr>
          <w:ilvl w:val="0"/>
          <w:numId w:val="43"/>
        </w:numPr>
        <w:rPr>
          <w:sz w:val="28"/>
        </w:rPr>
      </w:pPr>
      <w:bookmarkStart w:id="69" w:name="_Toc173642547"/>
      <w:bookmarkStart w:id="70" w:name="_Toc174508227"/>
      <w:bookmarkStart w:id="71" w:name="_Toc266262813"/>
      <w:bookmarkStart w:id="72" w:name="_Toc274205086"/>
      <w:bookmarkStart w:id="73" w:name="_Toc278540048"/>
      <w:bookmarkStart w:id="74" w:name="_Toc278896551"/>
      <w:bookmarkStart w:id="75" w:name="_Toc411591166"/>
      <w:bookmarkStart w:id="76" w:name="_Toc464042105"/>
      <w:r w:rsidRPr="00230752">
        <w:rPr>
          <w:sz w:val="28"/>
        </w:rPr>
        <w:t xml:space="preserve">Pakkumuste võrdlemine, hindamine, </w:t>
      </w:r>
      <w:r w:rsidR="000E53C9" w:rsidRPr="00230752">
        <w:rPr>
          <w:sz w:val="28"/>
        </w:rPr>
        <w:t xml:space="preserve">läbirääkimiste pidamine, </w:t>
      </w:r>
      <w:r w:rsidRPr="00230752">
        <w:rPr>
          <w:sz w:val="28"/>
        </w:rPr>
        <w:t xml:space="preserve">tagasilükkamine </w:t>
      </w:r>
      <w:r w:rsidR="000E53C9" w:rsidRPr="00230752">
        <w:rPr>
          <w:sz w:val="28"/>
        </w:rPr>
        <w:t>ja/</w:t>
      </w:r>
      <w:r w:rsidRPr="00230752">
        <w:rPr>
          <w:sz w:val="28"/>
        </w:rPr>
        <w:t>või edukaks tunnistamine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449B2B5" w14:textId="1250DFCD" w:rsidR="000E53C9" w:rsidRPr="00230752" w:rsidRDefault="00741347" w:rsidP="00BB681E">
      <w:pPr>
        <w:pStyle w:val="Loendilik"/>
        <w:numPr>
          <w:ilvl w:val="1"/>
          <w:numId w:val="43"/>
        </w:numPr>
        <w:jc w:val="both"/>
      </w:pPr>
      <w:r w:rsidRPr="00230752">
        <w:t>Tellija</w:t>
      </w:r>
      <w:r w:rsidR="000E53C9" w:rsidRPr="00230752">
        <w:t xml:space="preserve"> jätab endale õiguse astuda </w:t>
      </w:r>
      <w:r w:rsidR="00963476">
        <w:t>pakkumismenetluse</w:t>
      </w:r>
      <w:r w:rsidR="008E7AED" w:rsidRPr="00230752">
        <w:t>s</w:t>
      </w:r>
      <w:r w:rsidR="000E53C9" w:rsidRPr="00230752">
        <w:t xml:space="preserve"> kvalifitseerunud </w:t>
      </w:r>
      <w:r w:rsidR="00BB681E" w:rsidRPr="00230752">
        <w:t xml:space="preserve">eduka </w:t>
      </w:r>
      <w:r w:rsidR="000E53C9" w:rsidRPr="00230752">
        <w:t>pakkujaga läbirääkimistesse</w:t>
      </w:r>
      <w:r w:rsidR="00230752" w:rsidRPr="00230752">
        <w:t>.</w:t>
      </w:r>
      <w:r w:rsidR="000E53C9" w:rsidRPr="00230752">
        <w:t xml:space="preserve"> Läbirääkimiste pidamise soovist ja täpsest läbirääkimiste toimumise korrast teavitab </w:t>
      </w:r>
      <w:r w:rsidRPr="00230752">
        <w:t>tellija</w:t>
      </w:r>
      <w:r w:rsidR="000E53C9" w:rsidRPr="00230752">
        <w:t xml:space="preserve"> pakkuja</w:t>
      </w:r>
      <w:r w:rsidR="00BB681E" w:rsidRPr="00230752">
        <w:t>t</w:t>
      </w:r>
      <w:r w:rsidR="000E53C9" w:rsidRPr="00230752">
        <w:t xml:space="preserve"> </w:t>
      </w:r>
      <w:r w:rsidR="008E7AED" w:rsidRPr="00230752">
        <w:t>e-kirja teel</w:t>
      </w:r>
      <w:r w:rsidR="000E53C9" w:rsidRPr="00230752">
        <w:t>.</w:t>
      </w:r>
    </w:p>
    <w:p w14:paraId="0A599A3B" w14:textId="77777777" w:rsidR="001E2ECA" w:rsidRPr="00230752" w:rsidRDefault="001E2ECA" w:rsidP="00BB681E">
      <w:pPr>
        <w:pStyle w:val="Loendilik"/>
        <w:numPr>
          <w:ilvl w:val="1"/>
          <w:numId w:val="43"/>
        </w:numPr>
        <w:jc w:val="both"/>
      </w:pPr>
      <w:r w:rsidRPr="00230752">
        <w:t xml:space="preserve">Läbirääkimiste käik ja  saavutatud kokkulepped protokollitakse. Läbirääkimiste koosoleku lõppedes võib </w:t>
      </w:r>
      <w:r w:rsidR="00741347" w:rsidRPr="00230752">
        <w:t>tellija</w:t>
      </w:r>
      <w:r w:rsidRPr="00230752">
        <w:t xml:space="preserve"> esitada läbirääkimistel osalenud pakkujale täiendatud pakkumuse esitamise ettepaneku.</w:t>
      </w:r>
    </w:p>
    <w:p w14:paraId="2A7E800F" w14:textId="77777777" w:rsidR="005D7300" w:rsidRPr="00230752" w:rsidRDefault="005D7300" w:rsidP="001E2ECA">
      <w:pPr>
        <w:numPr>
          <w:ilvl w:val="1"/>
          <w:numId w:val="43"/>
        </w:numPr>
        <w:autoSpaceDE w:val="0"/>
        <w:autoSpaceDN w:val="0"/>
        <w:adjustRightInd w:val="0"/>
        <w:jc w:val="both"/>
      </w:pPr>
      <w:r w:rsidRPr="00230752">
        <w:rPr>
          <w:rFonts w:ascii="Times-Roman" w:hAnsi="Times-Roman" w:cs="Times-Roman"/>
          <w:lang w:eastAsia="et-EE"/>
        </w:rPr>
        <w:t xml:space="preserve">Kui edukaks tunnistatud pakkumuse esitanud pakkuja võtab </w:t>
      </w:r>
      <w:r w:rsidR="00741347" w:rsidRPr="00230752">
        <w:rPr>
          <w:rFonts w:ascii="Times-Roman" w:hAnsi="Times-Roman" w:cs="Times-Roman"/>
          <w:lang w:eastAsia="et-EE"/>
        </w:rPr>
        <w:t>tellija</w:t>
      </w:r>
      <w:r w:rsidRPr="00230752">
        <w:rPr>
          <w:rFonts w:ascii="Times-Roman" w:hAnsi="Times-Roman" w:cs="Times-Roman"/>
          <w:lang w:eastAsia="et-EE"/>
        </w:rPr>
        <w:t>st mitteolenevatel põhjustel oma pakkumuse tagasi</w:t>
      </w:r>
      <w:r w:rsidR="009E4F24" w:rsidRPr="00230752">
        <w:rPr>
          <w:rFonts w:ascii="Times-Roman" w:hAnsi="Times-Roman" w:cs="Times-Roman"/>
          <w:lang w:eastAsia="et-EE"/>
        </w:rPr>
        <w:t xml:space="preserve">, sh kuid mitte ainult juhul kui edukaks tunnistatud pakkuja ei sõlmi </w:t>
      </w:r>
      <w:r w:rsidR="00741347" w:rsidRPr="00230752">
        <w:rPr>
          <w:rFonts w:ascii="Times-Roman" w:hAnsi="Times-Roman" w:cs="Times-Roman"/>
          <w:lang w:eastAsia="et-EE"/>
        </w:rPr>
        <w:t>tellija</w:t>
      </w:r>
      <w:r w:rsidR="009E4F24" w:rsidRPr="00230752">
        <w:rPr>
          <w:rFonts w:ascii="Times-Roman" w:hAnsi="Times-Roman" w:cs="Times-Roman"/>
          <w:lang w:eastAsia="et-EE"/>
        </w:rPr>
        <w:t xml:space="preserve">ga </w:t>
      </w:r>
      <w:r w:rsidR="001A52A3" w:rsidRPr="00230752">
        <w:rPr>
          <w:rFonts w:ascii="Times-Roman" w:hAnsi="Times-Roman" w:cs="Times-Roman"/>
          <w:lang w:eastAsia="et-EE"/>
        </w:rPr>
        <w:t>töövõtu</w:t>
      </w:r>
      <w:r w:rsidR="009E4F24" w:rsidRPr="00230752">
        <w:rPr>
          <w:rFonts w:ascii="Times-Roman" w:hAnsi="Times-Roman" w:cs="Times-Roman"/>
          <w:lang w:eastAsia="et-EE"/>
        </w:rPr>
        <w:t xml:space="preserve">lepingut </w:t>
      </w:r>
      <w:r w:rsidR="008E7AED" w:rsidRPr="00230752">
        <w:rPr>
          <w:rFonts w:ascii="Times-Roman" w:hAnsi="Times-Roman" w:cs="Times-Roman"/>
          <w:lang w:eastAsia="et-EE"/>
        </w:rPr>
        <w:t>A</w:t>
      </w:r>
      <w:r w:rsidR="009E4F24" w:rsidRPr="00230752">
        <w:rPr>
          <w:rFonts w:ascii="Times-Roman" w:hAnsi="Times-Roman" w:cs="Times-Roman"/>
          <w:lang w:eastAsia="et-EE"/>
        </w:rPr>
        <w:t>D punktist 1</w:t>
      </w:r>
      <w:r w:rsidR="008E7AED" w:rsidRPr="00230752">
        <w:rPr>
          <w:rFonts w:ascii="Times-Roman" w:hAnsi="Times-Roman" w:cs="Times-Roman"/>
          <w:lang w:eastAsia="et-EE"/>
        </w:rPr>
        <w:t>2</w:t>
      </w:r>
      <w:r w:rsidR="009E4F24" w:rsidRPr="00230752">
        <w:rPr>
          <w:rFonts w:ascii="Times-Roman" w:hAnsi="Times-Roman" w:cs="Times-Roman"/>
          <w:lang w:eastAsia="et-EE"/>
        </w:rPr>
        <w:t>.3. tuleneva tähtaja jooksul</w:t>
      </w:r>
      <w:r w:rsidRPr="00230752">
        <w:rPr>
          <w:rFonts w:ascii="Times-Roman" w:hAnsi="Times-Roman" w:cs="Times-Roman"/>
          <w:lang w:eastAsia="et-EE"/>
        </w:rPr>
        <w:t xml:space="preserve">, </w:t>
      </w:r>
      <w:r w:rsidR="008E7AED" w:rsidRPr="00230752">
        <w:rPr>
          <w:rFonts w:ascii="Times-Roman" w:hAnsi="Times-Roman" w:cs="Times-Roman"/>
          <w:lang w:eastAsia="et-EE"/>
        </w:rPr>
        <w:t>viib</w:t>
      </w:r>
      <w:r w:rsidRPr="00230752">
        <w:rPr>
          <w:rFonts w:ascii="Times-Roman" w:hAnsi="Times-Roman" w:cs="Times-Roman"/>
          <w:lang w:eastAsia="et-EE"/>
        </w:rPr>
        <w:t xml:space="preserve"> </w:t>
      </w:r>
      <w:r w:rsidR="00741347" w:rsidRPr="00230752">
        <w:rPr>
          <w:rFonts w:ascii="Times-Roman" w:hAnsi="Times-Roman" w:cs="Times-Roman"/>
          <w:lang w:eastAsia="et-EE"/>
        </w:rPr>
        <w:t>tellija</w:t>
      </w:r>
      <w:r w:rsidRPr="00230752">
        <w:rPr>
          <w:rFonts w:ascii="Times-Roman" w:hAnsi="Times-Roman" w:cs="Times-Roman"/>
          <w:lang w:eastAsia="et-EE"/>
        </w:rPr>
        <w:t xml:space="preserve"> hinna poolest järgmise pakku</w:t>
      </w:r>
      <w:r w:rsidR="008E7AED" w:rsidRPr="00230752">
        <w:rPr>
          <w:rFonts w:ascii="Times-Roman" w:hAnsi="Times-Roman" w:cs="Times-Roman"/>
          <w:lang w:eastAsia="et-EE"/>
        </w:rPr>
        <w:t>ja osas läbi käesoleva AD punkti</w:t>
      </w:r>
      <w:r w:rsidR="001A52A3" w:rsidRPr="00230752">
        <w:rPr>
          <w:rFonts w:ascii="Times-Roman" w:hAnsi="Times-Roman" w:cs="Times-Roman"/>
          <w:lang w:eastAsia="et-EE"/>
        </w:rPr>
        <w:t>de</w:t>
      </w:r>
      <w:r w:rsidR="008E7AED" w:rsidRPr="00230752">
        <w:rPr>
          <w:rFonts w:ascii="Times-Roman" w:hAnsi="Times-Roman" w:cs="Times-Roman"/>
          <w:lang w:eastAsia="et-EE"/>
        </w:rPr>
        <w:t>s 10 ja 11 sätestatud menetluse.</w:t>
      </w:r>
    </w:p>
    <w:p w14:paraId="520382E2" w14:textId="77777777" w:rsidR="005D7300" w:rsidRPr="00230752" w:rsidRDefault="001A52A3" w:rsidP="001E2ECA">
      <w:pPr>
        <w:numPr>
          <w:ilvl w:val="1"/>
          <w:numId w:val="43"/>
        </w:numPr>
        <w:autoSpaceDE w:val="0"/>
        <w:autoSpaceDN w:val="0"/>
        <w:adjustRightInd w:val="0"/>
        <w:jc w:val="both"/>
      </w:pPr>
      <w:r w:rsidRPr="00230752">
        <w:rPr>
          <w:rFonts w:ascii="Times-Roman" w:hAnsi="Times-Roman" w:cs="Times-Roman"/>
          <w:lang w:eastAsia="et-EE"/>
        </w:rPr>
        <w:t xml:space="preserve"> </w:t>
      </w:r>
      <w:r w:rsidR="005D7300" w:rsidRPr="00230752">
        <w:rPr>
          <w:rFonts w:ascii="Times-Roman" w:hAnsi="Times-Roman" w:cs="Times-Roman"/>
          <w:lang w:eastAsia="et-EE"/>
        </w:rPr>
        <w:t xml:space="preserve">Eelmises punktis sätestatud juhul on </w:t>
      </w:r>
      <w:r w:rsidR="00741347" w:rsidRPr="00230752">
        <w:rPr>
          <w:rFonts w:ascii="Times-Roman" w:hAnsi="Times-Roman" w:cs="Times-Roman"/>
          <w:lang w:eastAsia="et-EE"/>
        </w:rPr>
        <w:t>tellija</w:t>
      </w:r>
      <w:r w:rsidR="005D7300" w:rsidRPr="00230752">
        <w:rPr>
          <w:rFonts w:ascii="Times-Roman" w:hAnsi="Times-Roman" w:cs="Times-Roman"/>
          <w:lang w:eastAsia="et-EE"/>
        </w:rPr>
        <w:t>l õigus nõuda edukaks tunnistatud pakkumuse tagasi võtnud pakkujalt kahju hüvitamist tagasi võetud pakkumuse ja järgmise edukaks tunnistatud pakkumuse maksumuse vahe osas.</w:t>
      </w:r>
    </w:p>
    <w:p w14:paraId="6BC10439" w14:textId="77777777" w:rsidR="005D7300" w:rsidRPr="00230752" w:rsidRDefault="001A52A3" w:rsidP="001E2ECA">
      <w:pPr>
        <w:numPr>
          <w:ilvl w:val="1"/>
          <w:numId w:val="43"/>
        </w:numPr>
        <w:jc w:val="both"/>
      </w:pPr>
      <w:r w:rsidRPr="00230752">
        <w:t xml:space="preserve"> </w:t>
      </w:r>
      <w:r w:rsidR="00741347" w:rsidRPr="00230752">
        <w:t>Tellija</w:t>
      </w:r>
      <w:r w:rsidR="005D7300" w:rsidRPr="00230752">
        <w:t xml:space="preserve"> jätab endale õiguse lükata tagasi kõik pakkumused juhul kui:</w:t>
      </w:r>
    </w:p>
    <w:p w14:paraId="66CBDCAA" w14:textId="77777777" w:rsidR="005D7300" w:rsidRPr="00230752" w:rsidRDefault="005D7300" w:rsidP="001E2ECA">
      <w:pPr>
        <w:numPr>
          <w:ilvl w:val="2"/>
          <w:numId w:val="43"/>
        </w:numPr>
        <w:tabs>
          <w:tab w:val="left" w:pos="540"/>
        </w:tabs>
        <w:jc w:val="both"/>
      </w:pPr>
      <w:r w:rsidRPr="00230752">
        <w:t xml:space="preserve"> kõigi vastavaks tunnistatud pakkumuste hinnad ületavad </w:t>
      </w:r>
      <w:r w:rsidR="008E7AED" w:rsidRPr="00230752">
        <w:t>töövõtulepingu</w:t>
      </w:r>
      <w:r w:rsidRPr="00230752">
        <w:t xml:space="preserve"> eeldatavat maksumust ja/või </w:t>
      </w:r>
      <w:r w:rsidR="00741347" w:rsidRPr="00230752">
        <w:t>tellija</w:t>
      </w:r>
      <w:r w:rsidRPr="00230752">
        <w:t xml:space="preserve"> eelarve võimalusi;</w:t>
      </w:r>
    </w:p>
    <w:p w14:paraId="35DD5D92" w14:textId="14EB2621" w:rsidR="005D7300" w:rsidRPr="00230752" w:rsidRDefault="005D7300" w:rsidP="001E2ECA">
      <w:pPr>
        <w:numPr>
          <w:ilvl w:val="2"/>
          <w:numId w:val="43"/>
        </w:numPr>
        <w:tabs>
          <w:tab w:val="left" w:pos="540"/>
        </w:tabs>
        <w:jc w:val="both"/>
      </w:pPr>
      <w:r w:rsidRPr="00230752">
        <w:t xml:space="preserve"> </w:t>
      </w:r>
      <w:r w:rsidR="00963476">
        <w:t>Pakkumismenetluse</w:t>
      </w:r>
      <w:r w:rsidRPr="00230752">
        <w:t xml:space="preserve"> vältel ilmneb mõni </w:t>
      </w:r>
      <w:r w:rsidR="00963476">
        <w:t>pakkumismenetluse</w:t>
      </w:r>
      <w:r w:rsidRPr="00230752">
        <w:t xml:space="preserve"> väljakuulutamise hetkeks </w:t>
      </w:r>
      <w:r w:rsidR="00741347" w:rsidRPr="00230752">
        <w:t>tellija</w:t>
      </w:r>
      <w:r w:rsidRPr="00230752">
        <w:t xml:space="preserve">le mitte teada olev asjaolu, mille tõttu </w:t>
      </w:r>
      <w:r w:rsidR="008E7AED" w:rsidRPr="00230752">
        <w:t>töövõtu</w:t>
      </w:r>
      <w:r w:rsidRPr="00230752">
        <w:t xml:space="preserve">lepingu sõlmimine muutub </w:t>
      </w:r>
      <w:r w:rsidR="00741347" w:rsidRPr="00230752">
        <w:t>tellija</w:t>
      </w:r>
      <w:r w:rsidRPr="00230752">
        <w:t>le ebaotstarbekaks või võimatuks;</w:t>
      </w:r>
    </w:p>
    <w:p w14:paraId="085B6E87" w14:textId="717DA4D9" w:rsidR="005D7300" w:rsidRPr="00230752" w:rsidRDefault="00741347" w:rsidP="001E2ECA">
      <w:pPr>
        <w:numPr>
          <w:ilvl w:val="2"/>
          <w:numId w:val="43"/>
        </w:numPr>
        <w:tabs>
          <w:tab w:val="left" w:pos="540"/>
        </w:tabs>
        <w:jc w:val="both"/>
      </w:pPr>
      <w:r w:rsidRPr="00230752">
        <w:t>tellija</w:t>
      </w:r>
      <w:r w:rsidR="005D7300" w:rsidRPr="00230752">
        <w:t xml:space="preserve">l tekib vajadus </w:t>
      </w:r>
      <w:r w:rsidR="00963476">
        <w:t>pakkumismenetluse</w:t>
      </w:r>
      <w:r w:rsidR="005D7300" w:rsidRPr="00230752">
        <w:t xml:space="preserve"> objekti olulisel määral muuta.</w:t>
      </w:r>
    </w:p>
    <w:p w14:paraId="36ABE545" w14:textId="77777777" w:rsidR="005D7300" w:rsidRPr="00230752" w:rsidRDefault="001A52A3" w:rsidP="001E2ECA">
      <w:pPr>
        <w:numPr>
          <w:ilvl w:val="1"/>
          <w:numId w:val="43"/>
        </w:numPr>
        <w:jc w:val="both"/>
      </w:pPr>
      <w:r w:rsidRPr="00230752">
        <w:t xml:space="preserve"> </w:t>
      </w:r>
      <w:r w:rsidR="005D7300" w:rsidRPr="00230752">
        <w:t>Otsuse pakkumuse edukaks tunnistamise</w:t>
      </w:r>
      <w:r w:rsidR="008E7AED" w:rsidRPr="00230752">
        <w:t xml:space="preserve"> ja töövõtulepingu sõlmimise</w:t>
      </w:r>
      <w:r w:rsidR="005D7300" w:rsidRPr="00230752">
        <w:t xml:space="preserve"> kohta teeb Rakvere linnavalitsus korraldusega</w:t>
      </w:r>
      <w:r w:rsidR="00F83A6C" w:rsidRPr="00230752">
        <w:t>, mis väljastatakse kõigile pakkujatele e-kirja teel</w:t>
      </w:r>
      <w:r w:rsidR="005D7300" w:rsidRPr="00230752">
        <w:t>.</w:t>
      </w:r>
    </w:p>
    <w:p w14:paraId="7B8752B1" w14:textId="77777777" w:rsidR="005D7300" w:rsidRPr="00085D92" w:rsidRDefault="005D7300" w:rsidP="008E3D66">
      <w:pPr>
        <w:jc w:val="both"/>
      </w:pPr>
    </w:p>
    <w:p w14:paraId="117C4D36" w14:textId="77777777" w:rsidR="005D7300" w:rsidRPr="00085D92" w:rsidRDefault="005D7300" w:rsidP="001E2ECA">
      <w:pPr>
        <w:pStyle w:val="Pealkiri1"/>
        <w:numPr>
          <w:ilvl w:val="0"/>
          <w:numId w:val="43"/>
        </w:numPr>
        <w:rPr>
          <w:sz w:val="28"/>
        </w:rPr>
      </w:pPr>
      <w:bookmarkStart w:id="77" w:name="_Toc173642548"/>
      <w:bookmarkStart w:id="78" w:name="_Toc174508228"/>
      <w:bookmarkStart w:id="79" w:name="_Toc266262814"/>
      <w:bookmarkStart w:id="80" w:name="_Toc274205087"/>
      <w:bookmarkStart w:id="81" w:name="_Toc278540049"/>
      <w:bookmarkStart w:id="82" w:name="_Toc278896552"/>
      <w:bookmarkStart w:id="83" w:name="_Toc411591167"/>
      <w:bookmarkStart w:id="84" w:name="_Toc464042106"/>
      <w:r w:rsidRPr="00085D92">
        <w:rPr>
          <w:sz w:val="28"/>
        </w:rPr>
        <w:t>Töövõtulepingu sõlmimine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8AABC4C" w14:textId="73016331" w:rsidR="005D7300" w:rsidRPr="00085D92" w:rsidRDefault="005D7300" w:rsidP="001E2ECA">
      <w:pPr>
        <w:numPr>
          <w:ilvl w:val="1"/>
          <w:numId w:val="43"/>
        </w:numPr>
        <w:jc w:val="both"/>
      </w:pPr>
      <w:r w:rsidRPr="00085D92">
        <w:t xml:space="preserve">Edukaks tunnistatud pakkumuse esitajaga sõlmitakse käesoleva </w:t>
      </w:r>
      <w:r w:rsidR="00963476">
        <w:t>pakkumismenetluse</w:t>
      </w:r>
      <w:r w:rsidR="00222132">
        <w:t xml:space="preserve"> alus</w:t>
      </w:r>
      <w:r w:rsidRPr="00085D92">
        <w:t xml:space="preserve">dokumendi </w:t>
      </w:r>
      <w:r w:rsidR="00553FCE">
        <w:t>Lisas 2</w:t>
      </w:r>
      <w:r w:rsidRPr="00085D92">
        <w:t xml:space="preserve"> määratletud tingimustel kirjalik töövõtuleping.</w:t>
      </w:r>
    </w:p>
    <w:p w14:paraId="7906ABD6" w14:textId="0612217E" w:rsidR="005D7300" w:rsidRDefault="005D7300" w:rsidP="001E2ECA">
      <w:pPr>
        <w:numPr>
          <w:ilvl w:val="1"/>
          <w:numId w:val="43"/>
        </w:numPr>
        <w:jc w:val="both"/>
      </w:pPr>
      <w:r w:rsidRPr="00085D92">
        <w:t xml:space="preserve">Töövõtulepingu tingimused peavad vastama </w:t>
      </w:r>
      <w:r w:rsidR="00963476">
        <w:t>pakkumismenetluse</w:t>
      </w:r>
      <w:r w:rsidR="00222132">
        <w:t xml:space="preserve"> alus</w:t>
      </w:r>
      <w:r w:rsidRPr="00085D92">
        <w:t xml:space="preserve">dokumentides ja edukaks tunnistatud pakkumuses esitatud tingimustele. </w:t>
      </w:r>
      <w:r w:rsidR="001E2ECA">
        <w:t xml:space="preserve">Juhul kui </w:t>
      </w:r>
      <w:r w:rsidR="00741347">
        <w:t>tellija</w:t>
      </w:r>
      <w:r w:rsidR="001E2ECA">
        <w:t xml:space="preserve"> on otsustanud pidada </w:t>
      </w:r>
      <w:r w:rsidR="00963476">
        <w:t>pakkumismenetluse</w:t>
      </w:r>
      <w:r w:rsidR="00222132">
        <w:t xml:space="preserve"> </w:t>
      </w:r>
      <w:r w:rsidR="001E2ECA">
        <w:t xml:space="preserve">vältel läbirääkimisi, moodustab läbirääkimiste protokoll </w:t>
      </w:r>
      <w:r w:rsidR="00963476">
        <w:t>pakkumismenetluse</w:t>
      </w:r>
      <w:r w:rsidR="00222132">
        <w:t xml:space="preserve"> alus</w:t>
      </w:r>
      <w:r w:rsidR="001E2ECA">
        <w:t xml:space="preserve">dokumentide ja seeläbi ka </w:t>
      </w:r>
      <w:r w:rsidR="00222132">
        <w:t>töövõtu</w:t>
      </w:r>
      <w:r w:rsidR="001E2ECA">
        <w:t xml:space="preserve">lepingu lahutamatu lisa. </w:t>
      </w:r>
    </w:p>
    <w:p w14:paraId="0FFB3718" w14:textId="77777777" w:rsidR="009E4F24" w:rsidRPr="00085D92" w:rsidRDefault="009E4F24" w:rsidP="001E2ECA">
      <w:pPr>
        <w:numPr>
          <w:ilvl w:val="1"/>
          <w:numId w:val="43"/>
        </w:numPr>
        <w:jc w:val="both"/>
      </w:pPr>
      <w:r w:rsidRPr="009E4F24">
        <w:lastRenderedPageBreak/>
        <w:t xml:space="preserve">Edukaks tunnistatud pakkuja kohustub sõlmima </w:t>
      </w:r>
      <w:r w:rsidR="00741347">
        <w:t>tellija</w:t>
      </w:r>
      <w:r w:rsidRPr="009E4F24">
        <w:t xml:space="preserve">ga </w:t>
      </w:r>
      <w:r w:rsidR="00222132">
        <w:t>töövõtu</w:t>
      </w:r>
      <w:r w:rsidRPr="009E4F24">
        <w:t xml:space="preserve">lepingu </w:t>
      </w:r>
      <w:r w:rsidR="00C32656">
        <w:t>3</w:t>
      </w:r>
      <w:r w:rsidRPr="009E4F24">
        <w:t xml:space="preserve"> </w:t>
      </w:r>
      <w:r w:rsidR="00C32656">
        <w:t>töö</w:t>
      </w:r>
      <w:r w:rsidRPr="009E4F24">
        <w:t xml:space="preserve">päeva jooksul </w:t>
      </w:r>
      <w:r w:rsidR="00741347">
        <w:t>tellija</w:t>
      </w:r>
      <w:r w:rsidRPr="009E4F24">
        <w:t>lt vastavasisulise ettepaneku saamisest.</w:t>
      </w:r>
    </w:p>
    <w:p w14:paraId="337D3B0F" w14:textId="77777777" w:rsidR="005D7300" w:rsidRDefault="005D7300" w:rsidP="008E3D66">
      <w:pPr>
        <w:jc w:val="both"/>
      </w:pPr>
    </w:p>
    <w:p w14:paraId="664F6FC9" w14:textId="6DA4F7A2" w:rsidR="00553FCE" w:rsidRDefault="00E14F88" w:rsidP="008E3D66">
      <w:pPr>
        <w:jc w:val="both"/>
      </w:pPr>
      <w:r>
        <w:t xml:space="preserve">13. </w:t>
      </w:r>
      <w:r w:rsidR="00963476">
        <w:t>Pakkumismenetluse</w:t>
      </w:r>
      <w:r>
        <w:t xml:space="preserve"> alusdokumendid</w:t>
      </w:r>
    </w:p>
    <w:p w14:paraId="10805AD9" w14:textId="77777777" w:rsidR="00E14F88" w:rsidRDefault="00E14F88" w:rsidP="008E3D66">
      <w:pPr>
        <w:jc w:val="both"/>
      </w:pPr>
      <w:r>
        <w:t xml:space="preserve">13.1 käesolev alusdokument </w:t>
      </w:r>
    </w:p>
    <w:p w14:paraId="2729EEBB" w14:textId="77777777" w:rsidR="00E14F88" w:rsidRDefault="00E14F88" w:rsidP="008E3D66">
      <w:pPr>
        <w:jc w:val="both"/>
      </w:pPr>
      <w:r>
        <w:t xml:space="preserve">13.2 </w:t>
      </w:r>
      <w:r w:rsidR="00DC1C29">
        <w:t xml:space="preserve">AD </w:t>
      </w:r>
      <w:r>
        <w:t>Vorm 1</w:t>
      </w:r>
      <w:r w:rsidR="00DC1C29">
        <w:t xml:space="preserve"> Pakkuja avaldus ja kinnitused</w:t>
      </w:r>
    </w:p>
    <w:p w14:paraId="0EB842BF" w14:textId="261F3D2D" w:rsidR="00E14F88" w:rsidRDefault="00E14F88" w:rsidP="008E3D66">
      <w:pPr>
        <w:jc w:val="both"/>
      </w:pPr>
      <w:r>
        <w:t xml:space="preserve">13.3 </w:t>
      </w:r>
      <w:r w:rsidR="00DC1C29">
        <w:t xml:space="preserve">AD </w:t>
      </w:r>
      <w:r>
        <w:t>Vorm 2</w:t>
      </w:r>
      <w:r w:rsidR="00DC1C29">
        <w:t xml:space="preserve"> </w:t>
      </w:r>
      <w:r w:rsidR="00963476">
        <w:t>Pakkumismenetluse</w:t>
      </w:r>
      <w:r w:rsidR="00DC1C29">
        <w:t xml:space="preserve"> maksumusevorm pakkumuse esitajale</w:t>
      </w:r>
    </w:p>
    <w:p w14:paraId="4DE53F73" w14:textId="77777777" w:rsidR="00DC1C29" w:rsidRDefault="00DC1C29" w:rsidP="008E3D66">
      <w:pPr>
        <w:jc w:val="both"/>
      </w:pPr>
      <w:r>
        <w:t>13.4 AD Lisa 1 Tehnili</w:t>
      </w:r>
      <w:r w:rsidR="002C7388">
        <w:t>sed tingimused</w:t>
      </w:r>
    </w:p>
    <w:p w14:paraId="6EC0031B" w14:textId="77777777" w:rsidR="00DC1C29" w:rsidRPr="00085D92" w:rsidRDefault="00DC1C29" w:rsidP="008E3D66">
      <w:pPr>
        <w:jc w:val="both"/>
      </w:pPr>
      <w:r>
        <w:t>13.5 AD Lisa 2 Töövõtulepingu projekt</w:t>
      </w:r>
    </w:p>
    <w:p w14:paraId="574404F7" w14:textId="77777777" w:rsidR="005D7300" w:rsidRPr="00085D92" w:rsidRDefault="005D7300" w:rsidP="008E3D66">
      <w:pPr>
        <w:pStyle w:val="Kehatekst"/>
        <w:jc w:val="both"/>
        <w:rPr>
          <w:lang w:val="et-EE"/>
        </w:rPr>
      </w:pPr>
      <w:r w:rsidRPr="00085D92">
        <w:rPr>
          <w:lang w:val="et-EE"/>
        </w:rPr>
        <w:t>___________________</w:t>
      </w:r>
    </w:p>
    <w:p w14:paraId="677F4FC5" w14:textId="77777777" w:rsidR="005D7300" w:rsidRPr="00085D92" w:rsidRDefault="005D7300" w:rsidP="008E3D66">
      <w:pPr>
        <w:pStyle w:val="Kehatekst"/>
        <w:jc w:val="both"/>
        <w:rPr>
          <w:lang w:val="et-EE"/>
        </w:rPr>
      </w:pPr>
    </w:p>
    <w:p w14:paraId="1A2422D1" w14:textId="624DC696" w:rsidR="005D7300" w:rsidRPr="00085D92" w:rsidRDefault="00EA452B" w:rsidP="008E3D66">
      <w:pPr>
        <w:pStyle w:val="Kehatekst"/>
        <w:ind w:left="60"/>
        <w:jc w:val="both"/>
        <w:rPr>
          <w:lang w:val="et-EE"/>
        </w:rPr>
      </w:pPr>
      <w:r>
        <w:rPr>
          <w:lang w:val="et-EE"/>
        </w:rPr>
        <w:t>Kärt-Mari Paju</w:t>
      </w:r>
    </w:p>
    <w:p w14:paraId="77587521" w14:textId="77777777" w:rsidR="005D7300" w:rsidRPr="00241866" w:rsidRDefault="005D7300" w:rsidP="00887B51">
      <w:pPr>
        <w:pStyle w:val="Kehatekst"/>
        <w:ind w:left="60"/>
        <w:jc w:val="both"/>
      </w:pPr>
      <w:r w:rsidRPr="00085D92">
        <w:rPr>
          <w:lang w:val="et-EE"/>
        </w:rPr>
        <w:t>Linnaaednik</w:t>
      </w:r>
    </w:p>
    <w:sectPr w:rsidR="005D7300" w:rsidRPr="00241866" w:rsidSect="00845054">
      <w:headerReference w:type="even" r:id="rId17"/>
      <w:headerReference w:type="default" r:id="rId18"/>
      <w:footerReference w:type="even" r:id="rId19"/>
      <w:footerReference w:type="default" r:id="rId20"/>
      <w:pgSz w:w="11906" w:h="16838"/>
      <w:pgMar w:top="1440" w:right="1106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802BC" w14:textId="77777777" w:rsidR="0004147F" w:rsidRDefault="0004147F">
      <w:r>
        <w:separator/>
      </w:r>
    </w:p>
  </w:endnote>
  <w:endnote w:type="continuationSeparator" w:id="0">
    <w:p w14:paraId="13725614" w14:textId="77777777" w:rsidR="0004147F" w:rsidRDefault="0004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6BA1F" w14:textId="77777777" w:rsidR="00741347" w:rsidRDefault="00741347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673EEE7B" w14:textId="77777777" w:rsidR="00741347" w:rsidRDefault="00741347">
    <w:pPr>
      <w:pStyle w:val="Jalus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C12CD" w14:textId="77777777" w:rsidR="00741347" w:rsidRDefault="00741347">
    <w:pPr>
      <w:pStyle w:val="Jalu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separate"/>
    </w:r>
    <w:r w:rsidR="00D1160B">
      <w:rPr>
        <w:rStyle w:val="Lehekljenumber"/>
        <w:noProof/>
      </w:rPr>
      <w:t>2</w:t>
    </w:r>
    <w:r>
      <w:rPr>
        <w:rStyle w:val="Lehekljenumber"/>
      </w:rPr>
      <w:fldChar w:fldCharType="end"/>
    </w:r>
  </w:p>
  <w:p w14:paraId="7C7A2380" w14:textId="77777777" w:rsidR="00741347" w:rsidRDefault="00741347">
    <w:pPr>
      <w:pStyle w:val="Jalus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0DB544" w14:textId="77777777" w:rsidR="0004147F" w:rsidRDefault="0004147F">
      <w:r>
        <w:separator/>
      </w:r>
    </w:p>
  </w:footnote>
  <w:footnote w:type="continuationSeparator" w:id="0">
    <w:p w14:paraId="5704C053" w14:textId="77777777" w:rsidR="0004147F" w:rsidRDefault="00041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4B3D7" w14:textId="77777777" w:rsidR="00741347" w:rsidRDefault="00741347">
    <w:pPr>
      <w:pStyle w:val="Pis"/>
      <w:framePr w:wrap="around" w:vAnchor="text" w:hAnchor="margin" w:xAlign="right" w:y="1"/>
      <w:rPr>
        <w:rStyle w:val="Lehekljenumber"/>
      </w:rPr>
    </w:pPr>
    <w:r>
      <w:rPr>
        <w:rStyle w:val="Lehekljenumber"/>
      </w:rPr>
      <w:fldChar w:fldCharType="begin"/>
    </w:r>
    <w:r>
      <w:rPr>
        <w:rStyle w:val="Lehekljenumber"/>
      </w:rPr>
      <w:instrText xml:space="preserve">PAGE  </w:instrText>
    </w:r>
    <w:r>
      <w:rPr>
        <w:rStyle w:val="Lehekljenumber"/>
      </w:rPr>
      <w:fldChar w:fldCharType="end"/>
    </w:r>
  </w:p>
  <w:p w14:paraId="60C404DD" w14:textId="77777777" w:rsidR="00741347" w:rsidRDefault="00741347">
    <w:pPr>
      <w:pStyle w:val="Pi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DF22E" w14:textId="77777777" w:rsidR="00741347" w:rsidRDefault="00741347">
    <w:pPr>
      <w:pStyle w:val="Pis"/>
      <w:framePr w:wrap="around" w:vAnchor="text" w:hAnchor="margin" w:xAlign="right" w:y="1"/>
      <w:rPr>
        <w:rStyle w:val="Lehekljenumber"/>
      </w:rPr>
    </w:pPr>
  </w:p>
  <w:p w14:paraId="6110D1FC" w14:textId="77777777" w:rsidR="00741347" w:rsidRDefault="00741347">
    <w:pPr>
      <w:pStyle w:val="Pi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4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/>
        <w:sz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/>
        <w:sz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/>
        <w:sz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/>
        <w:sz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/>
        <w:sz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/>
        <w:sz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/>
        <w:sz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/>
        <w:sz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/>
        <w:sz w:val="18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/>
        <w:sz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/>
        <w:sz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/>
        <w:sz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/>
        <w:sz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/>
        <w:sz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/>
        <w:sz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/>
        <w:sz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/>
        <w:sz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/>
        <w:sz w:val="18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30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2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43"/>
        </w:tabs>
      </w:pPr>
      <w:rPr>
        <w:rFonts w:cs="Times New Roman"/>
      </w:r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7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9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0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1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20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2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2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22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3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3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25" w15:restartNumberingAfterBreak="0">
    <w:nsid w:val="0000001C"/>
    <w:multiLevelType w:val="multilevel"/>
    <w:tmpl w:val="0000001C"/>
    <w:name w:val="WW8Num28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26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27" w15:restartNumberingAfterBreak="0">
    <w:nsid w:val="0000001E"/>
    <w:multiLevelType w:val="multilevel"/>
    <w:tmpl w:val="0000001E"/>
    <w:name w:val="WW8Num30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28" w15:restartNumberingAfterBreak="0">
    <w:nsid w:val="0000001F"/>
    <w:multiLevelType w:val="multilevel"/>
    <w:tmpl w:val="0000001F"/>
    <w:name w:val="WW8Num31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33" w15:restartNumberingAfterBreak="0">
    <w:nsid w:val="00000024"/>
    <w:multiLevelType w:val="multilevel"/>
    <w:tmpl w:val="00000024"/>
    <w:name w:val="WW8Num36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6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34" w15:restartNumberingAfterBreak="0">
    <w:nsid w:val="00000025"/>
    <w:multiLevelType w:val="multilevel"/>
    <w:tmpl w:val="00000025"/>
    <w:name w:val="WW8Num37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6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35" w15:restartNumberingAfterBreak="0">
    <w:nsid w:val="00000026"/>
    <w:multiLevelType w:val="multilevel"/>
    <w:tmpl w:val="00000026"/>
    <w:name w:val="WW8Num38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6"/>
      <w:numFmt w:val="decimal"/>
      <w:lvlText w:val="%1.%2."/>
      <w:lvlJc w:val="left"/>
      <w:pPr>
        <w:tabs>
          <w:tab w:val="num" w:pos="303"/>
        </w:tabs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32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43"/>
        </w:tabs>
      </w:pPr>
      <w:rPr>
        <w:rFonts w:cs="Times New Roman"/>
      </w:r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6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37" w15:restartNumberingAfterBreak="0">
    <w:nsid w:val="00000028"/>
    <w:multiLevelType w:val="multilevel"/>
    <w:tmpl w:val="00000028"/>
    <w:name w:val="WW8Num40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7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38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34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0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6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2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4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63"/>
        </w:tabs>
      </w:pPr>
      <w:rPr>
        <w:rFonts w:cs="Times New Roman"/>
      </w:rPr>
    </w:lvl>
  </w:abstractNum>
  <w:abstractNum w:abstractNumId="39" w15:restartNumberingAfterBreak="0">
    <w:nsid w:val="0000002A"/>
    <w:multiLevelType w:val="multilevel"/>
    <w:tmpl w:val="0000002A"/>
    <w:name w:val="WW8Num42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40" w15:restartNumberingAfterBreak="0">
    <w:nsid w:val="0000002B"/>
    <w:multiLevelType w:val="multilevel"/>
    <w:tmpl w:val="0000002B"/>
    <w:name w:val="WW8Num43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303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2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8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0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43"/>
        </w:tabs>
      </w:pPr>
      <w:rPr>
        <w:rFonts w:cs="Times New Roman"/>
      </w:rPr>
    </w:lvl>
  </w:abstractNum>
  <w:abstractNum w:abstractNumId="41" w15:restartNumberingAfterBreak="0">
    <w:nsid w:val="0000002C"/>
    <w:multiLevelType w:val="multilevel"/>
    <w:tmpl w:val="0000002C"/>
    <w:name w:val="WW8Num44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313"/>
        </w:tabs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343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3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03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3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93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3"/>
        </w:tabs>
      </w:pPr>
      <w:rPr>
        <w:rFonts w:cs="Times New Roman"/>
      </w:rPr>
    </w:lvl>
  </w:abstractNum>
  <w:abstractNum w:abstractNumId="42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1"/>
      <w:numFmt w:val="decimal"/>
      <w:lvlText w:val="%1.%2."/>
      <w:lvlJc w:val="left"/>
      <w:pPr>
        <w:tabs>
          <w:tab w:val="num" w:pos="341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99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57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15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7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31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9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7"/>
        </w:tabs>
      </w:pPr>
      <w:rPr>
        <w:rFonts w:cs="Times New Roman"/>
      </w:rPr>
    </w:lvl>
  </w:abstractNum>
  <w:abstractNum w:abstractNumId="4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2"/>
      <w:numFmt w:val="decimal"/>
      <w:lvlText w:val="%1.%2."/>
      <w:lvlJc w:val="left"/>
      <w:pPr>
        <w:tabs>
          <w:tab w:val="num" w:pos="312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41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7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9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28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57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86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15"/>
        </w:tabs>
      </w:pPr>
      <w:rPr>
        <w:rFonts w:cs="Times New Roman"/>
      </w:rPr>
    </w:lvl>
  </w:abstractNum>
  <w:abstractNum w:abstractNumId="4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283"/>
        </w:tabs>
      </w:pPr>
      <w:rPr>
        <w:rFonts w:cs="Times New Roman"/>
      </w:rPr>
    </w:lvl>
    <w:lvl w:ilvl="1">
      <w:start w:val="13"/>
      <w:numFmt w:val="decimal"/>
      <w:lvlText w:val="%1.%2."/>
      <w:lvlJc w:val="left"/>
      <w:pPr>
        <w:tabs>
          <w:tab w:val="num" w:pos="341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99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57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15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73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31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9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47"/>
        </w:tabs>
      </w:pPr>
      <w:rPr>
        <w:rFonts w:cs="Times New Roman"/>
      </w:rPr>
    </w:lvl>
  </w:abstractNum>
  <w:abstractNum w:abstractNumId="45" w15:restartNumberingAfterBreak="0">
    <w:nsid w:val="00000030"/>
    <w:multiLevelType w:val="multilevel"/>
    <w:tmpl w:val="00000030"/>
    <w:name w:val="WW8Num48"/>
    <w:lvl w:ilvl="0">
      <w:start w:val="10"/>
      <w:numFmt w:val="decimal"/>
      <w:lvlText w:val="%1)"/>
      <w:lvlJc w:val="left"/>
      <w:pPr>
        <w:tabs>
          <w:tab w:val="num" w:pos="283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</w:pPr>
      <w:rPr>
        <w:rFonts w:cs="Times New Roman"/>
      </w:rPr>
    </w:lvl>
  </w:abstractNum>
  <w:abstractNum w:abstractNumId="46" w15:restartNumberingAfterBreak="0">
    <w:nsid w:val="00000031"/>
    <w:multiLevelType w:val="multilevel"/>
    <w:tmpl w:val="00000031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7" w15:restartNumberingAfterBreak="0">
    <w:nsid w:val="03D943C7"/>
    <w:multiLevelType w:val="multilevel"/>
    <w:tmpl w:val="C7AA8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0488092D"/>
    <w:multiLevelType w:val="multilevel"/>
    <w:tmpl w:val="C93A720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 w15:restartNumberingAfterBreak="0">
    <w:nsid w:val="06D549C7"/>
    <w:multiLevelType w:val="hybridMultilevel"/>
    <w:tmpl w:val="52001A24"/>
    <w:lvl w:ilvl="0" w:tplc="0425000F">
      <w:start w:val="1"/>
      <w:numFmt w:val="decimal"/>
      <w:lvlText w:val="%1."/>
      <w:lvlJc w:val="left"/>
      <w:pPr>
        <w:ind w:left="1080" w:hanging="360"/>
      </w:pPr>
    </w:lvl>
    <w:lvl w:ilvl="1" w:tplc="04250019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096521F7"/>
    <w:multiLevelType w:val="hybridMultilevel"/>
    <w:tmpl w:val="93186976"/>
    <w:lvl w:ilvl="0" w:tplc="B6D6E68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F394369"/>
    <w:multiLevelType w:val="multilevel"/>
    <w:tmpl w:val="24EE1CD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13C92E26"/>
    <w:multiLevelType w:val="multilevel"/>
    <w:tmpl w:val="D302B0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 w15:restartNumberingAfterBreak="0">
    <w:nsid w:val="14F5341E"/>
    <w:multiLevelType w:val="multilevel"/>
    <w:tmpl w:val="9C749FBC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4" w15:restartNumberingAfterBreak="0">
    <w:nsid w:val="17BB055E"/>
    <w:multiLevelType w:val="hybridMultilevel"/>
    <w:tmpl w:val="4FDC3374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A2C2E82"/>
    <w:multiLevelType w:val="hybridMultilevel"/>
    <w:tmpl w:val="E89C250A"/>
    <w:lvl w:ilvl="0" w:tplc="2DE05F9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B52413D"/>
    <w:multiLevelType w:val="hybridMultilevel"/>
    <w:tmpl w:val="018008F2"/>
    <w:lvl w:ilvl="0" w:tplc="41C47F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C756FFC"/>
    <w:multiLevelType w:val="multilevel"/>
    <w:tmpl w:val="E8465B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8" w15:restartNumberingAfterBreak="0">
    <w:nsid w:val="1F360A2D"/>
    <w:multiLevelType w:val="multilevel"/>
    <w:tmpl w:val="9C749FBC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9" w15:restartNumberingAfterBreak="0">
    <w:nsid w:val="21F90137"/>
    <w:multiLevelType w:val="hybridMultilevel"/>
    <w:tmpl w:val="7466DD10"/>
    <w:lvl w:ilvl="0" w:tplc="90F6B67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271C20EC"/>
    <w:multiLevelType w:val="multilevel"/>
    <w:tmpl w:val="E20A2D88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1" w15:restartNumberingAfterBreak="0">
    <w:nsid w:val="2A9719DA"/>
    <w:multiLevelType w:val="hybridMultilevel"/>
    <w:tmpl w:val="F4F4C5D0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B52A39"/>
    <w:multiLevelType w:val="hybridMultilevel"/>
    <w:tmpl w:val="8D08FF3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2DF008CC"/>
    <w:multiLevelType w:val="multilevel"/>
    <w:tmpl w:val="F938731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4" w15:restartNumberingAfterBreak="0">
    <w:nsid w:val="34E14D88"/>
    <w:multiLevelType w:val="multilevel"/>
    <w:tmpl w:val="1D54A3B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5" w15:restartNumberingAfterBreak="0">
    <w:nsid w:val="35320C17"/>
    <w:multiLevelType w:val="singleLevel"/>
    <w:tmpl w:val="0409000F"/>
    <w:lvl w:ilvl="0">
      <w:start w:val="1"/>
      <w:numFmt w:val="decimal"/>
      <w:pStyle w:val="Pealkiri2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66" w15:restartNumberingAfterBreak="0">
    <w:nsid w:val="36E53A57"/>
    <w:multiLevelType w:val="hybridMultilevel"/>
    <w:tmpl w:val="A45CE58A"/>
    <w:lvl w:ilvl="0" w:tplc="040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67" w15:restartNumberingAfterBreak="0">
    <w:nsid w:val="3B8D6033"/>
    <w:multiLevelType w:val="multilevel"/>
    <w:tmpl w:val="C93A720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8" w15:restartNumberingAfterBreak="0">
    <w:nsid w:val="3FE15BDB"/>
    <w:multiLevelType w:val="hybridMultilevel"/>
    <w:tmpl w:val="351CEE04"/>
    <w:lvl w:ilvl="0" w:tplc="042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9" w15:restartNumberingAfterBreak="0">
    <w:nsid w:val="45006625"/>
    <w:multiLevelType w:val="multilevel"/>
    <w:tmpl w:val="7068C468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0" w15:restartNumberingAfterBreak="0">
    <w:nsid w:val="48180590"/>
    <w:multiLevelType w:val="multilevel"/>
    <w:tmpl w:val="C93A720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1" w15:restartNumberingAfterBreak="0">
    <w:nsid w:val="490509F2"/>
    <w:multiLevelType w:val="hybridMultilevel"/>
    <w:tmpl w:val="E89C250A"/>
    <w:lvl w:ilvl="0" w:tplc="2DE05F9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F0A7109"/>
    <w:multiLevelType w:val="multilevel"/>
    <w:tmpl w:val="9C749FBC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3" w15:restartNumberingAfterBreak="0">
    <w:nsid w:val="501D3BEA"/>
    <w:multiLevelType w:val="multilevel"/>
    <w:tmpl w:val="C93A720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4" w15:restartNumberingAfterBreak="0">
    <w:nsid w:val="51880F11"/>
    <w:multiLevelType w:val="multilevel"/>
    <w:tmpl w:val="D302B0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 w15:restartNumberingAfterBreak="0">
    <w:nsid w:val="51B2672D"/>
    <w:multiLevelType w:val="hybridMultilevel"/>
    <w:tmpl w:val="FFAE6B5A"/>
    <w:lvl w:ilvl="0" w:tplc="0425000F">
      <w:start w:val="1"/>
      <w:numFmt w:val="decimal"/>
      <w:lvlText w:val="%1."/>
      <w:lvlJc w:val="left"/>
      <w:pPr>
        <w:ind w:left="1080" w:hanging="360"/>
      </w:p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A2D29C1"/>
    <w:multiLevelType w:val="hybridMultilevel"/>
    <w:tmpl w:val="16A0717E"/>
    <w:lvl w:ilvl="0" w:tplc="A4DE5D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12518B8"/>
    <w:multiLevelType w:val="hybridMultilevel"/>
    <w:tmpl w:val="8B640E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7166FB6">
      <w:start w:val="1"/>
      <w:numFmt w:val="bullet"/>
      <w:lvlText w:val="□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</w:r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64A2777F"/>
    <w:multiLevelType w:val="multilevel"/>
    <w:tmpl w:val="A552E1AC"/>
    <w:lvl w:ilvl="0">
      <w:start w:val="8"/>
      <w:numFmt w:val="decimal"/>
      <w:lvlText w:val="%1.1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6C136CE4"/>
    <w:multiLevelType w:val="hybridMultilevel"/>
    <w:tmpl w:val="5BC4E600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580204"/>
    <w:multiLevelType w:val="hybridMultilevel"/>
    <w:tmpl w:val="E26E56C0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82D3340"/>
    <w:multiLevelType w:val="multilevel"/>
    <w:tmpl w:val="68E45994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2" w15:restartNumberingAfterBreak="0">
    <w:nsid w:val="791B6006"/>
    <w:multiLevelType w:val="hybridMultilevel"/>
    <w:tmpl w:val="1D54A3BE"/>
    <w:lvl w:ilvl="0" w:tplc="042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83" w15:restartNumberingAfterBreak="0">
    <w:nsid w:val="79F508C6"/>
    <w:multiLevelType w:val="multilevel"/>
    <w:tmpl w:val="C93A720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4" w15:restartNumberingAfterBreak="0">
    <w:nsid w:val="7A0C736A"/>
    <w:multiLevelType w:val="multilevel"/>
    <w:tmpl w:val="C93A720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5" w15:restartNumberingAfterBreak="0">
    <w:nsid w:val="7A2E15D8"/>
    <w:multiLevelType w:val="multilevel"/>
    <w:tmpl w:val="D302B0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6" w15:restartNumberingAfterBreak="0">
    <w:nsid w:val="7E055E2F"/>
    <w:multiLevelType w:val="hybridMultilevel"/>
    <w:tmpl w:val="D348FA9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746941"/>
    <w:multiLevelType w:val="multilevel"/>
    <w:tmpl w:val="3D0C80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 w16cid:durableId="2100246713">
    <w:abstractNumId w:val="65"/>
  </w:num>
  <w:num w:numId="2" w16cid:durableId="624772723">
    <w:abstractNumId w:val="10"/>
  </w:num>
  <w:num w:numId="3" w16cid:durableId="1562786900">
    <w:abstractNumId w:val="57"/>
  </w:num>
  <w:num w:numId="4" w16cid:durableId="496768056">
    <w:abstractNumId w:val="62"/>
  </w:num>
  <w:num w:numId="5" w16cid:durableId="1701203182">
    <w:abstractNumId w:val="52"/>
  </w:num>
  <w:num w:numId="6" w16cid:durableId="1136684503">
    <w:abstractNumId w:val="85"/>
  </w:num>
  <w:num w:numId="7" w16cid:durableId="1894077123">
    <w:abstractNumId w:val="67"/>
  </w:num>
  <w:num w:numId="8" w16cid:durableId="1111048316">
    <w:abstractNumId w:val="77"/>
  </w:num>
  <w:num w:numId="9" w16cid:durableId="1962374506">
    <w:abstractNumId w:val="82"/>
  </w:num>
  <w:num w:numId="10" w16cid:durableId="749038467">
    <w:abstractNumId w:val="78"/>
  </w:num>
  <w:num w:numId="11" w16cid:durableId="1574270721">
    <w:abstractNumId w:val="64"/>
  </w:num>
  <w:num w:numId="12" w16cid:durableId="1533767669">
    <w:abstractNumId w:val="59"/>
  </w:num>
  <w:num w:numId="13" w16cid:durableId="1198274074">
    <w:abstractNumId w:val="73"/>
  </w:num>
  <w:num w:numId="14" w16cid:durableId="989479581">
    <w:abstractNumId w:val="72"/>
  </w:num>
  <w:num w:numId="15" w16cid:durableId="769934341">
    <w:abstractNumId w:val="53"/>
  </w:num>
  <w:num w:numId="16" w16cid:durableId="1975719903">
    <w:abstractNumId w:val="58"/>
  </w:num>
  <w:num w:numId="17" w16cid:durableId="325138101">
    <w:abstractNumId w:val="74"/>
  </w:num>
  <w:num w:numId="18" w16cid:durableId="1917933552">
    <w:abstractNumId w:val="70"/>
  </w:num>
  <w:num w:numId="19" w16cid:durableId="1587611555">
    <w:abstractNumId w:val="84"/>
  </w:num>
  <w:num w:numId="20" w16cid:durableId="1244146467">
    <w:abstractNumId w:val="83"/>
  </w:num>
  <w:num w:numId="21" w16cid:durableId="2065253989">
    <w:abstractNumId w:val="68"/>
  </w:num>
  <w:num w:numId="22" w16cid:durableId="1388382036">
    <w:abstractNumId w:val="63"/>
  </w:num>
  <w:num w:numId="23" w16cid:durableId="1234585250">
    <w:abstractNumId w:val="66"/>
  </w:num>
  <w:num w:numId="24" w16cid:durableId="591165652">
    <w:abstractNumId w:val="48"/>
  </w:num>
  <w:num w:numId="25" w16cid:durableId="1821651269">
    <w:abstractNumId w:val="2"/>
  </w:num>
  <w:num w:numId="26" w16cid:durableId="565921952">
    <w:abstractNumId w:val="60"/>
  </w:num>
  <w:num w:numId="27" w16cid:durableId="960188741">
    <w:abstractNumId w:val="69"/>
  </w:num>
  <w:num w:numId="28" w16cid:durableId="410858945">
    <w:abstractNumId w:val="47"/>
  </w:num>
  <w:num w:numId="29" w16cid:durableId="712578569">
    <w:abstractNumId w:val="61"/>
  </w:num>
  <w:num w:numId="30" w16cid:durableId="407120371">
    <w:abstractNumId w:val="55"/>
  </w:num>
  <w:num w:numId="31" w16cid:durableId="2119375979">
    <w:abstractNumId w:val="71"/>
  </w:num>
  <w:num w:numId="32" w16cid:durableId="1678383608">
    <w:abstractNumId w:val="51"/>
  </w:num>
  <w:num w:numId="33" w16cid:durableId="404450977">
    <w:abstractNumId w:val="86"/>
  </w:num>
  <w:num w:numId="34" w16cid:durableId="1508984690">
    <w:abstractNumId w:val="50"/>
  </w:num>
  <w:num w:numId="35" w16cid:durableId="866286572">
    <w:abstractNumId w:val="75"/>
  </w:num>
  <w:num w:numId="36" w16cid:durableId="1431706133">
    <w:abstractNumId w:val="87"/>
  </w:num>
  <w:num w:numId="37" w16cid:durableId="814761785">
    <w:abstractNumId w:val="80"/>
  </w:num>
  <w:num w:numId="38" w16cid:durableId="1342005031">
    <w:abstractNumId w:val="79"/>
  </w:num>
  <w:num w:numId="39" w16cid:durableId="2002342745">
    <w:abstractNumId w:val="76"/>
  </w:num>
  <w:num w:numId="40" w16cid:durableId="980577163">
    <w:abstractNumId w:val="56"/>
  </w:num>
  <w:num w:numId="41" w16cid:durableId="1817380877">
    <w:abstractNumId w:val="54"/>
  </w:num>
  <w:num w:numId="42" w16cid:durableId="1995572077">
    <w:abstractNumId w:val="49"/>
  </w:num>
  <w:num w:numId="43" w16cid:durableId="1034574433">
    <w:abstractNumId w:val="8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6AE"/>
    <w:rsid w:val="00002531"/>
    <w:rsid w:val="00013F53"/>
    <w:rsid w:val="00015E32"/>
    <w:rsid w:val="000177B7"/>
    <w:rsid w:val="00017EC1"/>
    <w:rsid w:val="000215F7"/>
    <w:rsid w:val="00026F80"/>
    <w:rsid w:val="00027CF7"/>
    <w:rsid w:val="00031827"/>
    <w:rsid w:val="00034B67"/>
    <w:rsid w:val="000367EC"/>
    <w:rsid w:val="0003776D"/>
    <w:rsid w:val="00040D19"/>
    <w:rsid w:val="0004147F"/>
    <w:rsid w:val="00061745"/>
    <w:rsid w:val="000634CD"/>
    <w:rsid w:val="00064D13"/>
    <w:rsid w:val="0006620B"/>
    <w:rsid w:val="00071101"/>
    <w:rsid w:val="00073CF2"/>
    <w:rsid w:val="00080840"/>
    <w:rsid w:val="00081279"/>
    <w:rsid w:val="000815E8"/>
    <w:rsid w:val="000824B4"/>
    <w:rsid w:val="0008484E"/>
    <w:rsid w:val="00085D92"/>
    <w:rsid w:val="0008673B"/>
    <w:rsid w:val="00086C60"/>
    <w:rsid w:val="000906A0"/>
    <w:rsid w:val="00094F23"/>
    <w:rsid w:val="00095CBE"/>
    <w:rsid w:val="000A56CE"/>
    <w:rsid w:val="000B1BBC"/>
    <w:rsid w:val="000B3BE9"/>
    <w:rsid w:val="000B5888"/>
    <w:rsid w:val="000C49B8"/>
    <w:rsid w:val="000D0034"/>
    <w:rsid w:val="000D136B"/>
    <w:rsid w:val="000D1D85"/>
    <w:rsid w:val="000D2BBB"/>
    <w:rsid w:val="000D390D"/>
    <w:rsid w:val="000D702B"/>
    <w:rsid w:val="000E1508"/>
    <w:rsid w:val="000E3090"/>
    <w:rsid w:val="000E4AAE"/>
    <w:rsid w:val="000E53C9"/>
    <w:rsid w:val="000E67BC"/>
    <w:rsid w:val="000F2BEA"/>
    <w:rsid w:val="000F3316"/>
    <w:rsid w:val="000F5D29"/>
    <w:rsid w:val="000F6B74"/>
    <w:rsid w:val="001121E5"/>
    <w:rsid w:val="00113E27"/>
    <w:rsid w:val="00115621"/>
    <w:rsid w:val="00120DD2"/>
    <w:rsid w:val="0012134C"/>
    <w:rsid w:val="001216C1"/>
    <w:rsid w:val="00130500"/>
    <w:rsid w:val="00134835"/>
    <w:rsid w:val="00136033"/>
    <w:rsid w:val="00136ECE"/>
    <w:rsid w:val="00137097"/>
    <w:rsid w:val="001418D4"/>
    <w:rsid w:val="001468F8"/>
    <w:rsid w:val="00147849"/>
    <w:rsid w:val="001518EB"/>
    <w:rsid w:val="00151E7E"/>
    <w:rsid w:val="00152B5B"/>
    <w:rsid w:val="001534FC"/>
    <w:rsid w:val="00157288"/>
    <w:rsid w:val="00157347"/>
    <w:rsid w:val="001648A7"/>
    <w:rsid w:val="001760E7"/>
    <w:rsid w:val="00176F12"/>
    <w:rsid w:val="00180494"/>
    <w:rsid w:val="001810E8"/>
    <w:rsid w:val="001916E4"/>
    <w:rsid w:val="001934CF"/>
    <w:rsid w:val="00196F8E"/>
    <w:rsid w:val="001A365F"/>
    <w:rsid w:val="001A52A3"/>
    <w:rsid w:val="001B6464"/>
    <w:rsid w:val="001D11C8"/>
    <w:rsid w:val="001D4A86"/>
    <w:rsid w:val="001D78B9"/>
    <w:rsid w:val="001E2A8F"/>
    <w:rsid w:val="001E2ECA"/>
    <w:rsid w:val="001E7B24"/>
    <w:rsid w:val="001E7B4B"/>
    <w:rsid w:val="001F1BD7"/>
    <w:rsid w:val="001F4160"/>
    <w:rsid w:val="001F7FC5"/>
    <w:rsid w:val="00200A40"/>
    <w:rsid w:val="0020290E"/>
    <w:rsid w:val="0020594A"/>
    <w:rsid w:val="00206201"/>
    <w:rsid w:val="00206529"/>
    <w:rsid w:val="00212F8C"/>
    <w:rsid w:val="00217FF7"/>
    <w:rsid w:val="00222132"/>
    <w:rsid w:val="00225AF2"/>
    <w:rsid w:val="00230244"/>
    <w:rsid w:val="00230752"/>
    <w:rsid w:val="0023415D"/>
    <w:rsid w:val="00237C08"/>
    <w:rsid w:val="002403FA"/>
    <w:rsid w:val="00241866"/>
    <w:rsid w:val="0025042E"/>
    <w:rsid w:val="00251A97"/>
    <w:rsid w:val="00255006"/>
    <w:rsid w:val="002569EA"/>
    <w:rsid w:val="00256BB7"/>
    <w:rsid w:val="00265856"/>
    <w:rsid w:val="00271684"/>
    <w:rsid w:val="00272C52"/>
    <w:rsid w:val="00280FAA"/>
    <w:rsid w:val="0029527C"/>
    <w:rsid w:val="00296CFB"/>
    <w:rsid w:val="00296F7C"/>
    <w:rsid w:val="002B1427"/>
    <w:rsid w:val="002B4A78"/>
    <w:rsid w:val="002C0773"/>
    <w:rsid w:val="002C4AF3"/>
    <w:rsid w:val="002C7388"/>
    <w:rsid w:val="002D2DC1"/>
    <w:rsid w:val="002D3E19"/>
    <w:rsid w:val="002E70A5"/>
    <w:rsid w:val="002F481D"/>
    <w:rsid w:val="00300075"/>
    <w:rsid w:val="003000DF"/>
    <w:rsid w:val="003038B2"/>
    <w:rsid w:val="00311C6C"/>
    <w:rsid w:val="00311CD9"/>
    <w:rsid w:val="003120F4"/>
    <w:rsid w:val="00322358"/>
    <w:rsid w:val="00324112"/>
    <w:rsid w:val="00332D4F"/>
    <w:rsid w:val="00340B5A"/>
    <w:rsid w:val="00343FE2"/>
    <w:rsid w:val="00346FF4"/>
    <w:rsid w:val="00352224"/>
    <w:rsid w:val="003578E8"/>
    <w:rsid w:val="00360647"/>
    <w:rsid w:val="00365086"/>
    <w:rsid w:val="00367B26"/>
    <w:rsid w:val="00375949"/>
    <w:rsid w:val="003760D1"/>
    <w:rsid w:val="003856D3"/>
    <w:rsid w:val="0039026D"/>
    <w:rsid w:val="003906BF"/>
    <w:rsid w:val="0039273B"/>
    <w:rsid w:val="0039333B"/>
    <w:rsid w:val="003B1B16"/>
    <w:rsid w:val="003B2442"/>
    <w:rsid w:val="003B6409"/>
    <w:rsid w:val="003C6706"/>
    <w:rsid w:val="003D531A"/>
    <w:rsid w:val="003E0FDE"/>
    <w:rsid w:val="003E43B9"/>
    <w:rsid w:val="003F0673"/>
    <w:rsid w:val="003F3BDC"/>
    <w:rsid w:val="0040266F"/>
    <w:rsid w:val="0040712E"/>
    <w:rsid w:val="004071F2"/>
    <w:rsid w:val="00410FAC"/>
    <w:rsid w:val="00415088"/>
    <w:rsid w:val="00441F58"/>
    <w:rsid w:val="00443241"/>
    <w:rsid w:val="00444347"/>
    <w:rsid w:val="00444383"/>
    <w:rsid w:val="00446640"/>
    <w:rsid w:val="004467AC"/>
    <w:rsid w:val="00450DAC"/>
    <w:rsid w:val="00452769"/>
    <w:rsid w:val="004533D8"/>
    <w:rsid w:val="00454742"/>
    <w:rsid w:val="00455F60"/>
    <w:rsid w:val="0045676A"/>
    <w:rsid w:val="00461685"/>
    <w:rsid w:val="00462E5E"/>
    <w:rsid w:val="004814F8"/>
    <w:rsid w:val="004A4320"/>
    <w:rsid w:val="004A644E"/>
    <w:rsid w:val="004B1B75"/>
    <w:rsid w:val="004B47AE"/>
    <w:rsid w:val="004B6FB9"/>
    <w:rsid w:val="004C6017"/>
    <w:rsid w:val="004D0643"/>
    <w:rsid w:val="004D15D9"/>
    <w:rsid w:val="004D1FD8"/>
    <w:rsid w:val="004D3ABD"/>
    <w:rsid w:val="004D3EB4"/>
    <w:rsid w:val="004E33D8"/>
    <w:rsid w:val="004E5555"/>
    <w:rsid w:val="004E6342"/>
    <w:rsid w:val="004F3C03"/>
    <w:rsid w:val="004F7431"/>
    <w:rsid w:val="005032D6"/>
    <w:rsid w:val="00506DF5"/>
    <w:rsid w:val="00506E7C"/>
    <w:rsid w:val="00510941"/>
    <w:rsid w:val="0051423A"/>
    <w:rsid w:val="00521EED"/>
    <w:rsid w:val="005244EE"/>
    <w:rsid w:val="00524D38"/>
    <w:rsid w:val="00526CC1"/>
    <w:rsid w:val="00527577"/>
    <w:rsid w:val="00530826"/>
    <w:rsid w:val="00531946"/>
    <w:rsid w:val="005361AE"/>
    <w:rsid w:val="005416AE"/>
    <w:rsid w:val="005417ED"/>
    <w:rsid w:val="00553FCE"/>
    <w:rsid w:val="00564802"/>
    <w:rsid w:val="00580436"/>
    <w:rsid w:val="00581D91"/>
    <w:rsid w:val="00583910"/>
    <w:rsid w:val="0058436A"/>
    <w:rsid w:val="005907C0"/>
    <w:rsid w:val="005918EA"/>
    <w:rsid w:val="0059405A"/>
    <w:rsid w:val="00594072"/>
    <w:rsid w:val="005A0F73"/>
    <w:rsid w:val="005A39DB"/>
    <w:rsid w:val="005A6BF9"/>
    <w:rsid w:val="005A6F72"/>
    <w:rsid w:val="005A72F7"/>
    <w:rsid w:val="005B22B2"/>
    <w:rsid w:val="005B41F8"/>
    <w:rsid w:val="005B4AD9"/>
    <w:rsid w:val="005B5E1C"/>
    <w:rsid w:val="005D332C"/>
    <w:rsid w:val="005D37FA"/>
    <w:rsid w:val="005D5AA6"/>
    <w:rsid w:val="005D7300"/>
    <w:rsid w:val="005E2D50"/>
    <w:rsid w:val="005E7085"/>
    <w:rsid w:val="005F5D24"/>
    <w:rsid w:val="00602F1F"/>
    <w:rsid w:val="00605E45"/>
    <w:rsid w:val="00607C21"/>
    <w:rsid w:val="0061470B"/>
    <w:rsid w:val="00616B23"/>
    <w:rsid w:val="0062081D"/>
    <w:rsid w:val="00623920"/>
    <w:rsid w:val="00633825"/>
    <w:rsid w:val="00634FAE"/>
    <w:rsid w:val="00642451"/>
    <w:rsid w:val="00642FA7"/>
    <w:rsid w:val="00643CB1"/>
    <w:rsid w:val="00646F6B"/>
    <w:rsid w:val="0064709B"/>
    <w:rsid w:val="00656DFA"/>
    <w:rsid w:val="0066132B"/>
    <w:rsid w:val="0066750F"/>
    <w:rsid w:val="00672D36"/>
    <w:rsid w:val="00673F1C"/>
    <w:rsid w:val="00673FA9"/>
    <w:rsid w:val="0067605C"/>
    <w:rsid w:val="006876C8"/>
    <w:rsid w:val="0068798C"/>
    <w:rsid w:val="006B75A3"/>
    <w:rsid w:val="006B7E9A"/>
    <w:rsid w:val="006C3DC6"/>
    <w:rsid w:val="006C59EE"/>
    <w:rsid w:val="006C76E4"/>
    <w:rsid w:val="006C7E09"/>
    <w:rsid w:val="006D2937"/>
    <w:rsid w:val="006E0646"/>
    <w:rsid w:val="006E1B95"/>
    <w:rsid w:val="006E5993"/>
    <w:rsid w:val="006E61E5"/>
    <w:rsid w:val="006F08D4"/>
    <w:rsid w:val="006F1964"/>
    <w:rsid w:val="006F2F15"/>
    <w:rsid w:val="006F2FB8"/>
    <w:rsid w:val="006F3C53"/>
    <w:rsid w:val="006F4F6E"/>
    <w:rsid w:val="006F61BA"/>
    <w:rsid w:val="006F6F0C"/>
    <w:rsid w:val="0070047C"/>
    <w:rsid w:val="00714EEA"/>
    <w:rsid w:val="0071704B"/>
    <w:rsid w:val="0072575A"/>
    <w:rsid w:val="00726421"/>
    <w:rsid w:val="0072646D"/>
    <w:rsid w:val="0072721C"/>
    <w:rsid w:val="0073205C"/>
    <w:rsid w:val="0073250D"/>
    <w:rsid w:val="00733B21"/>
    <w:rsid w:val="007354B9"/>
    <w:rsid w:val="00741347"/>
    <w:rsid w:val="00741B25"/>
    <w:rsid w:val="00742E27"/>
    <w:rsid w:val="00743E0A"/>
    <w:rsid w:val="007537C9"/>
    <w:rsid w:val="007643EF"/>
    <w:rsid w:val="00764F12"/>
    <w:rsid w:val="007662C6"/>
    <w:rsid w:val="00772BEB"/>
    <w:rsid w:val="0077530F"/>
    <w:rsid w:val="00783781"/>
    <w:rsid w:val="007B1363"/>
    <w:rsid w:val="007B2901"/>
    <w:rsid w:val="007B4180"/>
    <w:rsid w:val="007B48E9"/>
    <w:rsid w:val="007B5C2E"/>
    <w:rsid w:val="007B79C9"/>
    <w:rsid w:val="007C6925"/>
    <w:rsid w:val="007D46FE"/>
    <w:rsid w:val="007E0DE6"/>
    <w:rsid w:val="007E5D5C"/>
    <w:rsid w:val="007E7765"/>
    <w:rsid w:val="0080105E"/>
    <w:rsid w:val="008014A5"/>
    <w:rsid w:val="008016EC"/>
    <w:rsid w:val="00801F74"/>
    <w:rsid w:val="00803336"/>
    <w:rsid w:val="00803F99"/>
    <w:rsid w:val="0081153D"/>
    <w:rsid w:val="00814154"/>
    <w:rsid w:val="00822A21"/>
    <w:rsid w:val="00824288"/>
    <w:rsid w:val="00837319"/>
    <w:rsid w:val="00845054"/>
    <w:rsid w:val="00852740"/>
    <w:rsid w:val="00852789"/>
    <w:rsid w:val="00855654"/>
    <w:rsid w:val="00860CE4"/>
    <w:rsid w:val="00861BD1"/>
    <w:rsid w:val="00862FEE"/>
    <w:rsid w:val="00864020"/>
    <w:rsid w:val="00864BE8"/>
    <w:rsid w:val="008741D6"/>
    <w:rsid w:val="00881177"/>
    <w:rsid w:val="008815E6"/>
    <w:rsid w:val="00882650"/>
    <w:rsid w:val="00883AC0"/>
    <w:rsid w:val="00887B51"/>
    <w:rsid w:val="008928B4"/>
    <w:rsid w:val="008A0878"/>
    <w:rsid w:val="008B3FFC"/>
    <w:rsid w:val="008C0A23"/>
    <w:rsid w:val="008C0E27"/>
    <w:rsid w:val="008D0AE3"/>
    <w:rsid w:val="008D36EA"/>
    <w:rsid w:val="008D5F0A"/>
    <w:rsid w:val="008D6F71"/>
    <w:rsid w:val="008E3689"/>
    <w:rsid w:val="008E3D66"/>
    <w:rsid w:val="008E5D40"/>
    <w:rsid w:val="008E6715"/>
    <w:rsid w:val="008E7AED"/>
    <w:rsid w:val="008F4122"/>
    <w:rsid w:val="008F699E"/>
    <w:rsid w:val="008F7750"/>
    <w:rsid w:val="00900284"/>
    <w:rsid w:val="0090093C"/>
    <w:rsid w:val="00902ED3"/>
    <w:rsid w:val="00904718"/>
    <w:rsid w:val="009117A3"/>
    <w:rsid w:val="00914C54"/>
    <w:rsid w:val="00916296"/>
    <w:rsid w:val="0091797B"/>
    <w:rsid w:val="009209C3"/>
    <w:rsid w:val="00924327"/>
    <w:rsid w:val="009357BB"/>
    <w:rsid w:val="00942995"/>
    <w:rsid w:val="00944407"/>
    <w:rsid w:val="0095222B"/>
    <w:rsid w:val="0095591D"/>
    <w:rsid w:val="00960C3B"/>
    <w:rsid w:val="0096315F"/>
    <w:rsid w:val="00963476"/>
    <w:rsid w:val="009651BF"/>
    <w:rsid w:val="00970B28"/>
    <w:rsid w:val="00973A55"/>
    <w:rsid w:val="00974FB5"/>
    <w:rsid w:val="00976DD4"/>
    <w:rsid w:val="00985800"/>
    <w:rsid w:val="00990B06"/>
    <w:rsid w:val="009A4CEA"/>
    <w:rsid w:val="009B108B"/>
    <w:rsid w:val="009C0679"/>
    <w:rsid w:val="009C2606"/>
    <w:rsid w:val="009C2EE8"/>
    <w:rsid w:val="009C396A"/>
    <w:rsid w:val="009D0B84"/>
    <w:rsid w:val="009D5057"/>
    <w:rsid w:val="009D7B05"/>
    <w:rsid w:val="009E06AB"/>
    <w:rsid w:val="009E4F24"/>
    <w:rsid w:val="009F1774"/>
    <w:rsid w:val="009F1B50"/>
    <w:rsid w:val="009F244C"/>
    <w:rsid w:val="009F79B2"/>
    <w:rsid w:val="00A02A40"/>
    <w:rsid w:val="00A04155"/>
    <w:rsid w:val="00A07D51"/>
    <w:rsid w:val="00A21578"/>
    <w:rsid w:val="00A22E4A"/>
    <w:rsid w:val="00A3084F"/>
    <w:rsid w:val="00A30F0B"/>
    <w:rsid w:val="00A31F88"/>
    <w:rsid w:val="00A35A93"/>
    <w:rsid w:val="00A36182"/>
    <w:rsid w:val="00A40A1A"/>
    <w:rsid w:val="00A41061"/>
    <w:rsid w:val="00A4167D"/>
    <w:rsid w:val="00A43380"/>
    <w:rsid w:val="00A43E86"/>
    <w:rsid w:val="00A46B52"/>
    <w:rsid w:val="00A46D73"/>
    <w:rsid w:val="00A478DB"/>
    <w:rsid w:val="00A53555"/>
    <w:rsid w:val="00A61873"/>
    <w:rsid w:val="00A813DE"/>
    <w:rsid w:val="00A85417"/>
    <w:rsid w:val="00A85A15"/>
    <w:rsid w:val="00A8612D"/>
    <w:rsid w:val="00A92493"/>
    <w:rsid w:val="00A93A4B"/>
    <w:rsid w:val="00AA17B3"/>
    <w:rsid w:val="00AA1DDE"/>
    <w:rsid w:val="00AA3973"/>
    <w:rsid w:val="00AA6DC3"/>
    <w:rsid w:val="00AA6F68"/>
    <w:rsid w:val="00AB1454"/>
    <w:rsid w:val="00AB7C19"/>
    <w:rsid w:val="00AC03BA"/>
    <w:rsid w:val="00AC1A01"/>
    <w:rsid w:val="00AC2031"/>
    <w:rsid w:val="00AC49AD"/>
    <w:rsid w:val="00AD163D"/>
    <w:rsid w:val="00AD67AB"/>
    <w:rsid w:val="00AD77EB"/>
    <w:rsid w:val="00AD7CF7"/>
    <w:rsid w:val="00AE3362"/>
    <w:rsid w:val="00AE7E11"/>
    <w:rsid w:val="00AF19B7"/>
    <w:rsid w:val="00AF47D2"/>
    <w:rsid w:val="00AF6185"/>
    <w:rsid w:val="00AF716D"/>
    <w:rsid w:val="00AF7A57"/>
    <w:rsid w:val="00B0047E"/>
    <w:rsid w:val="00B0080C"/>
    <w:rsid w:val="00B01C13"/>
    <w:rsid w:val="00B0366D"/>
    <w:rsid w:val="00B066B1"/>
    <w:rsid w:val="00B10224"/>
    <w:rsid w:val="00B1028D"/>
    <w:rsid w:val="00B1061D"/>
    <w:rsid w:val="00B10A21"/>
    <w:rsid w:val="00B14A3E"/>
    <w:rsid w:val="00B17B5A"/>
    <w:rsid w:val="00B22A42"/>
    <w:rsid w:val="00B23058"/>
    <w:rsid w:val="00B242B9"/>
    <w:rsid w:val="00B31FA6"/>
    <w:rsid w:val="00B33D70"/>
    <w:rsid w:val="00B40698"/>
    <w:rsid w:val="00B45EAE"/>
    <w:rsid w:val="00B55353"/>
    <w:rsid w:val="00B75588"/>
    <w:rsid w:val="00B82C7E"/>
    <w:rsid w:val="00B8403C"/>
    <w:rsid w:val="00B84B6C"/>
    <w:rsid w:val="00B86902"/>
    <w:rsid w:val="00B87C31"/>
    <w:rsid w:val="00B9389A"/>
    <w:rsid w:val="00BA570E"/>
    <w:rsid w:val="00BB47B8"/>
    <w:rsid w:val="00BB5924"/>
    <w:rsid w:val="00BB681E"/>
    <w:rsid w:val="00BC3E62"/>
    <w:rsid w:val="00BC64FC"/>
    <w:rsid w:val="00BC7843"/>
    <w:rsid w:val="00BD01B5"/>
    <w:rsid w:val="00BD4386"/>
    <w:rsid w:val="00BE3BA6"/>
    <w:rsid w:val="00BF221D"/>
    <w:rsid w:val="00BF2FD8"/>
    <w:rsid w:val="00BF64C2"/>
    <w:rsid w:val="00BF7CD8"/>
    <w:rsid w:val="00C037A0"/>
    <w:rsid w:val="00C105D9"/>
    <w:rsid w:val="00C121D8"/>
    <w:rsid w:val="00C12203"/>
    <w:rsid w:val="00C1268B"/>
    <w:rsid w:val="00C16704"/>
    <w:rsid w:val="00C23AB3"/>
    <w:rsid w:val="00C2498F"/>
    <w:rsid w:val="00C253BE"/>
    <w:rsid w:val="00C301AE"/>
    <w:rsid w:val="00C32656"/>
    <w:rsid w:val="00C42C17"/>
    <w:rsid w:val="00C434DE"/>
    <w:rsid w:val="00C44815"/>
    <w:rsid w:val="00C47493"/>
    <w:rsid w:val="00C56247"/>
    <w:rsid w:val="00C6558F"/>
    <w:rsid w:val="00C81E57"/>
    <w:rsid w:val="00C87D76"/>
    <w:rsid w:val="00C94597"/>
    <w:rsid w:val="00C96960"/>
    <w:rsid w:val="00CA4EDD"/>
    <w:rsid w:val="00CC1B41"/>
    <w:rsid w:val="00CC2474"/>
    <w:rsid w:val="00CC6AE6"/>
    <w:rsid w:val="00CD062D"/>
    <w:rsid w:val="00CD35F9"/>
    <w:rsid w:val="00CE39D5"/>
    <w:rsid w:val="00CE55EC"/>
    <w:rsid w:val="00CF2B32"/>
    <w:rsid w:val="00CF4796"/>
    <w:rsid w:val="00CF490D"/>
    <w:rsid w:val="00CF5652"/>
    <w:rsid w:val="00D00C4F"/>
    <w:rsid w:val="00D0501F"/>
    <w:rsid w:val="00D07970"/>
    <w:rsid w:val="00D1160B"/>
    <w:rsid w:val="00D15C2D"/>
    <w:rsid w:val="00D2237D"/>
    <w:rsid w:val="00D23DB4"/>
    <w:rsid w:val="00D24FFB"/>
    <w:rsid w:val="00D25DA5"/>
    <w:rsid w:val="00D31F60"/>
    <w:rsid w:val="00D368C5"/>
    <w:rsid w:val="00D36C62"/>
    <w:rsid w:val="00D41B2E"/>
    <w:rsid w:val="00D46731"/>
    <w:rsid w:val="00D47E9B"/>
    <w:rsid w:val="00D62778"/>
    <w:rsid w:val="00D6533B"/>
    <w:rsid w:val="00D65F42"/>
    <w:rsid w:val="00D72CCA"/>
    <w:rsid w:val="00D84659"/>
    <w:rsid w:val="00D85F3C"/>
    <w:rsid w:val="00D92A4D"/>
    <w:rsid w:val="00D9390B"/>
    <w:rsid w:val="00D95B51"/>
    <w:rsid w:val="00D9663C"/>
    <w:rsid w:val="00DA1DBC"/>
    <w:rsid w:val="00DA7CB6"/>
    <w:rsid w:val="00DB0528"/>
    <w:rsid w:val="00DB1733"/>
    <w:rsid w:val="00DC18E5"/>
    <w:rsid w:val="00DC1C29"/>
    <w:rsid w:val="00DC377C"/>
    <w:rsid w:val="00DC3C02"/>
    <w:rsid w:val="00DC7617"/>
    <w:rsid w:val="00DD0278"/>
    <w:rsid w:val="00DD39CE"/>
    <w:rsid w:val="00DD5B5D"/>
    <w:rsid w:val="00DE04E8"/>
    <w:rsid w:val="00DE67E2"/>
    <w:rsid w:val="00DF0F53"/>
    <w:rsid w:val="00DF570D"/>
    <w:rsid w:val="00E044FE"/>
    <w:rsid w:val="00E06D01"/>
    <w:rsid w:val="00E07E04"/>
    <w:rsid w:val="00E134CC"/>
    <w:rsid w:val="00E14F88"/>
    <w:rsid w:val="00E20FCF"/>
    <w:rsid w:val="00E2319A"/>
    <w:rsid w:val="00E31B29"/>
    <w:rsid w:val="00E3285D"/>
    <w:rsid w:val="00E33C90"/>
    <w:rsid w:val="00E34F06"/>
    <w:rsid w:val="00E35921"/>
    <w:rsid w:val="00E40642"/>
    <w:rsid w:val="00E45446"/>
    <w:rsid w:val="00E45F19"/>
    <w:rsid w:val="00E56864"/>
    <w:rsid w:val="00E615B6"/>
    <w:rsid w:val="00E629CD"/>
    <w:rsid w:val="00E66526"/>
    <w:rsid w:val="00E74D71"/>
    <w:rsid w:val="00E8251B"/>
    <w:rsid w:val="00E83AFA"/>
    <w:rsid w:val="00E87CAF"/>
    <w:rsid w:val="00E93909"/>
    <w:rsid w:val="00E93D6B"/>
    <w:rsid w:val="00EA051F"/>
    <w:rsid w:val="00EA17AA"/>
    <w:rsid w:val="00EA24A4"/>
    <w:rsid w:val="00EA452B"/>
    <w:rsid w:val="00EB122C"/>
    <w:rsid w:val="00EB57AD"/>
    <w:rsid w:val="00EC4B31"/>
    <w:rsid w:val="00ED05A1"/>
    <w:rsid w:val="00ED0848"/>
    <w:rsid w:val="00ED5723"/>
    <w:rsid w:val="00ED789E"/>
    <w:rsid w:val="00EE52AA"/>
    <w:rsid w:val="00EE7B3B"/>
    <w:rsid w:val="00EF5EBF"/>
    <w:rsid w:val="00EF781E"/>
    <w:rsid w:val="00F04775"/>
    <w:rsid w:val="00F12631"/>
    <w:rsid w:val="00F13FB1"/>
    <w:rsid w:val="00F160F6"/>
    <w:rsid w:val="00F172BF"/>
    <w:rsid w:val="00F22AA0"/>
    <w:rsid w:val="00F31ADA"/>
    <w:rsid w:val="00F33536"/>
    <w:rsid w:val="00F34F10"/>
    <w:rsid w:val="00F47AA3"/>
    <w:rsid w:val="00F5020D"/>
    <w:rsid w:val="00F54B29"/>
    <w:rsid w:val="00F615AF"/>
    <w:rsid w:val="00F6426F"/>
    <w:rsid w:val="00F65A85"/>
    <w:rsid w:val="00F7281D"/>
    <w:rsid w:val="00F73C48"/>
    <w:rsid w:val="00F81811"/>
    <w:rsid w:val="00F81C08"/>
    <w:rsid w:val="00F83A6C"/>
    <w:rsid w:val="00F8625F"/>
    <w:rsid w:val="00F93E9F"/>
    <w:rsid w:val="00F949F4"/>
    <w:rsid w:val="00F94B5E"/>
    <w:rsid w:val="00F9671B"/>
    <w:rsid w:val="00FA793D"/>
    <w:rsid w:val="00FB2303"/>
    <w:rsid w:val="00FB5225"/>
    <w:rsid w:val="00FB5BBD"/>
    <w:rsid w:val="00FC3DD0"/>
    <w:rsid w:val="00FD66A2"/>
    <w:rsid w:val="00FD7D52"/>
    <w:rsid w:val="00FE04AD"/>
    <w:rsid w:val="00FE196D"/>
    <w:rsid w:val="00FE2A56"/>
    <w:rsid w:val="00FE686D"/>
    <w:rsid w:val="00FF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4A1315"/>
  <w15:docId w15:val="{B3B0E9FB-D194-439C-9E26-1626D17C9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FE686D"/>
    <w:rPr>
      <w:sz w:val="24"/>
      <w:szCs w:val="24"/>
      <w:lang w:eastAsia="en-US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FE686D"/>
    <w:pPr>
      <w:keepNext/>
      <w:widowControl w:val="0"/>
      <w:suppressAutoHyphens/>
      <w:spacing w:line="100" w:lineRule="atLeast"/>
      <w:jc w:val="both"/>
      <w:outlineLvl w:val="0"/>
    </w:pPr>
    <w:rPr>
      <w:sz w:val="32"/>
      <w:szCs w:val="28"/>
    </w:rPr>
  </w:style>
  <w:style w:type="paragraph" w:styleId="Pealkiri2">
    <w:name w:val="heading 2"/>
    <w:basedOn w:val="Normaallaad"/>
    <w:next w:val="Normaallaad"/>
    <w:link w:val="Pealkiri2Mrk"/>
    <w:uiPriority w:val="99"/>
    <w:qFormat/>
    <w:rsid w:val="00FE686D"/>
    <w:pPr>
      <w:keepNext/>
      <w:widowControl w:val="0"/>
      <w:numPr>
        <w:ilvl w:val="1"/>
        <w:numId w:val="1"/>
      </w:numPr>
      <w:tabs>
        <w:tab w:val="num" w:pos="540"/>
      </w:tabs>
      <w:suppressAutoHyphens/>
      <w:ind w:left="540" w:hanging="540"/>
      <w:outlineLvl w:val="1"/>
    </w:pPr>
    <w:rPr>
      <w:rFonts w:cs="Tahoma"/>
      <w:sz w:val="26"/>
      <w:szCs w:val="20"/>
    </w:rPr>
  </w:style>
  <w:style w:type="paragraph" w:styleId="Pealkiri3">
    <w:name w:val="heading 3"/>
    <w:basedOn w:val="Normaallaad"/>
    <w:next w:val="Normaallaad"/>
    <w:link w:val="Pealkiri3Mrk"/>
    <w:uiPriority w:val="99"/>
    <w:qFormat/>
    <w:rsid w:val="00FE686D"/>
    <w:pPr>
      <w:keepNext/>
      <w:outlineLvl w:val="2"/>
    </w:pPr>
    <w:rPr>
      <w:sz w:val="28"/>
    </w:rPr>
  </w:style>
  <w:style w:type="paragraph" w:styleId="Pealkiri4">
    <w:name w:val="heading 4"/>
    <w:basedOn w:val="Normaallaad"/>
    <w:next w:val="Normaallaad"/>
    <w:link w:val="Pealkiri4Mrk"/>
    <w:uiPriority w:val="99"/>
    <w:qFormat/>
    <w:rsid w:val="00FE686D"/>
    <w:pPr>
      <w:keepNext/>
      <w:outlineLvl w:val="3"/>
    </w:pPr>
    <w:rPr>
      <w:sz w:val="32"/>
    </w:rPr>
  </w:style>
  <w:style w:type="paragraph" w:styleId="Pealkiri5">
    <w:name w:val="heading 5"/>
    <w:basedOn w:val="Normaallaad"/>
    <w:next w:val="Normaallaad"/>
    <w:link w:val="Pealkiri5Mrk"/>
    <w:uiPriority w:val="99"/>
    <w:qFormat/>
    <w:rsid w:val="00FE686D"/>
    <w:pPr>
      <w:keepNext/>
      <w:outlineLvl w:val="4"/>
    </w:pPr>
    <w:rPr>
      <w:u w:val="singl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link w:val="Pealkiri1"/>
    <w:uiPriority w:val="99"/>
    <w:locked/>
    <w:rsid w:val="001534F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Pealkiri2Mrk">
    <w:name w:val="Pealkiri 2 Märk"/>
    <w:link w:val="Pealkiri2"/>
    <w:uiPriority w:val="99"/>
    <w:semiHidden/>
    <w:locked/>
    <w:rsid w:val="001534FC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Pealkiri3Mrk">
    <w:name w:val="Pealkiri 3 Märk"/>
    <w:link w:val="Pealkiri3"/>
    <w:uiPriority w:val="99"/>
    <w:semiHidden/>
    <w:locked/>
    <w:rsid w:val="001534FC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Pealkiri4Mrk">
    <w:name w:val="Pealkiri 4 Märk"/>
    <w:link w:val="Pealkiri4"/>
    <w:uiPriority w:val="99"/>
    <w:semiHidden/>
    <w:locked/>
    <w:rsid w:val="001534FC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Pealkiri5Mrk">
    <w:name w:val="Pealkiri 5 Märk"/>
    <w:link w:val="Pealkiri5"/>
    <w:uiPriority w:val="99"/>
    <w:semiHidden/>
    <w:locked/>
    <w:rsid w:val="001534FC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Kehatekst2">
    <w:name w:val="Body Text 2"/>
    <w:basedOn w:val="Normaallaad"/>
    <w:link w:val="Kehatekst2Mrk"/>
    <w:uiPriority w:val="99"/>
    <w:rsid w:val="00FE686D"/>
    <w:pPr>
      <w:jc w:val="center"/>
    </w:pPr>
    <w:rPr>
      <w:sz w:val="32"/>
    </w:rPr>
  </w:style>
  <w:style w:type="character" w:customStyle="1" w:styleId="Kehatekst2Mrk">
    <w:name w:val="Kehatekst 2 Märk"/>
    <w:link w:val="Kehatekst2"/>
    <w:uiPriority w:val="99"/>
    <w:semiHidden/>
    <w:locked/>
    <w:rsid w:val="001534FC"/>
    <w:rPr>
      <w:rFonts w:cs="Times New Roman"/>
      <w:sz w:val="24"/>
      <w:szCs w:val="24"/>
      <w:lang w:eastAsia="en-US"/>
    </w:rPr>
  </w:style>
  <w:style w:type="paragraph" w:styleId="SK1">
    <w:name w:val="toc 1"/>
    <w:basedOn w:val="Normaallaad"/>
    <w:autoRedefine/>
    <w:uiPriority w:val="39"/>
    <w:rsid w:val="00FE686D"/>
    <w:pPr>
      <w:suppressAutoHyphens/>
      <w:spacing w:before="280" w:after="280"/>
    </w:pPr>
    <w:rPr>
      <w:lang w:val="en-GB" w:eastAsia="ar-SA"/>
    </w:rPr>
  </w:style>
  <w:style w:type="paragraph" w:styleId="SK2">
    <w:name w:val="toc 2"/>
    <w:basedOn w:val="Normaallaad"/>
    <w:next w:val="Normaallaad"/>
    <w:autoRedefine/>
    <w:uiPriority w:val="99"/>
    <w:rsid w:val="00FE686D"/>
    <w:pPr>
      <w:ind w:left="240"/>
    </w:pPr>
  </w:style>
  <w:style w:type="paragraph" w:styleId="SK3">
    <w:name w:val="toc 3"/>
    <w:basedOn w:val="Normaallaad"/>
    <w:next w:val="Normaallaad"/>
    <w:autoRedefine/>
    <w:uiPriority w:val="99"/>
    <w:rsid w:val="00FE686D"/>
    <w:pPr>
      <w:ind w:left="480"/>
    </w:pPr>
  </w:style>
  <w:style w:type="paragraph" w:styleId="SK4">
    <w:name w:val="toc 4"/>
    <w:basedOn w:val="Normaallaad"/>
    <w:next w:val="Normaallaad"/>
    <w:autoRedefine/>
    <w:uiPriority w:val="99"/>
    <w:semiHidden/>
    <w:rsid w:val="00FE686D"/>
    <w:pPr>
      <w:ind w:left="720"/>
    </w:pPr>
  </w:style>
  <w:style w:type="paragraph" w:styleId="SK5">
    <w:name w:val="toc 5"/>
    <w:basedOn w:val="Normaallaad"/>
    <w:next w:val="Normaallaad"/>
    <w:autoRedefine/>
    <w:uiPriority w:val="99"/>
    <w:semiHidden/>
    <w:rsid w:val="00FE686D"/>
    <w:pPr>
      <w:ind w:left="960"/>
    </w:pPr>
  </w:style>
  <w:style w:type="paragraph" w:styleId="SK6">
    <w:name w:val="toc 6"/>
    <w:basedOn w:val="Normaallaad"/>
    <w:next w:val="Normaallaad"/>
    <w:autoRedefine/>
    <w:uiPriority w:val="99"/>
    <w:semiHidden/>
    <w:rsid w:val="00FE686D"/>
    <w:pPr>
      <w:ind w:left="1200"/>
    </w:pPr>
  </w:style>
  <w:style w:type="paragraph" w:styleId="SK7">
    <w:name w:val="toc 7"/>
    <w:basedOn w:val="Normaallaad"/>
    <w:next w:val="Normaallaad"/>
    <w:autoRedefine/>
    <w:uiPriority w:val="99"/>
    <w:semiHidden/>
    <w:rsid w:val="00FE686D"/>
    <w:pPr>
      <w:ind w:left="1440"/>
    </w:pPr>
  </w:style>
  <w:style w:type="paragraph" w:styleId="SK8">
    <w:name w:val="toc 8"/>
    <w:basedOn w:val="Normaallaad"/>
    <w:next w:val="Normaallaad"/>
    <w:autoRedefine/>
    <w:uiPriority w:val="99"/>
    <w:semiHidden/>
    <w:rsid w:val="00FE686D"/>
    <w:pPr>
      <w:ind w:left="1680"/>
    </w:pPr>
  </w:style>
  <w:style w:type="paragraph" w:styleId="SK9">
    <w:name w:val="toc 9"/>
    <w:basedOn w:val="Normaallaad"/>
    <w:next w:val="Normaallaad"/>
    <w:autoRedefine/>
    <w:uiPriority w:val="99"/>
    <w:semiHidden/>
    <w:rsid w:val="00FE686D"/>
    <w:pPr>
      <w:ind w:left="1920"/>
    </w:pPr>
  </w:style>
  <w:style w:type="paragraph" w:customStyle="1" w:styleId="WW-BodyText2">
    <w:name w:val="WW-Body Text 2"/>
    <w:basedOn w:val="Normaallaad"/>
    <w:uiPriority w:val="99"/>
    <w:rsid w:val="00FE686D"/>
    <w:pPr>
      <w:suppressAutoHyphens/>
      <w:jc w:val="center"/>
    </w:pPr>
    <w:rPr>
      <w:b/>
      <w:bCs/>
      <w:sz w:val="32"/>
      <w:lang w:eastAsia="ar-SA"/>
    </w:rPr>
  </w:style>
  <w:style w:type="character" w:styleId="Hperlink">
    <w:name w:val="Hyperlink"/>
    <w:uiPriority w:val="99"/>
    <w:rsid w:val="00FE686D"/>
    <w:rPr>
      <w:rFonts w:cs="Times New Roman"/>
      <w:color w:val="0000FF"/>
      <w:u w:val="single"/>
    </w:rPr>
  </w:style>
  <w:style w:type="paragraph" w:styleId="Alapealkiri">
    <w:name w:val="Subtitle"/>
    <w:basedOn w:val="Normaallaad"/>
    <w:link w:val="AlapealkiriMrk"/>
    <w:uiPriority w:val="99"/>
    <w:qFormat/>
    <w:rsid w:val="00FE686D"/>
    <w:pPr>
      <w:jc w:val="center"/>
    </w:pPr>
    <w:rPr>
      <w:b/>
      <w:sz w:val="36"/>
      <w:szCs w:val="20"/>
    </w:rPr>
  </w:style>
  <w:style w:type="character" w:customStyle="1" w:styleId="AlapealkiriMrk">
    <w:name w:val="Alapealkiri Märk"/>
    <w:link w:val="Alapealkiri"/>
    <w:uiPriority w:val="99"/>
    <w:locked/>
    <w:rsid w:val="001534FC"/>
    <w:rPr>
      <w:rFonts w:ascii="Cambria" w:hAnsi="Cambria" w:cs="Times New Roman"/>
      <w:sz w:val="24"/>
      <w:szCs w:val="24"/>
      <w:lang w:eastAsia="en-US"/>
    </w:rPr>
  </w:style>
  <w:style w:type="paragraph" w:styleId="Kehatekst">
    <w:name w:val="Body Text"/>
    <w:basedOn w:val="Normaallaad"/>
    <w:link w:val="KehatekstMrk"/>
    <w:uiPriority w:val="99"/>
    <w:rsid w:val="00FE686D"/>
    <w:rPr>
      <w:szCs w:val="20"/>
      <w:lang w:val="en-AU"/>
    </w:rPr>
  </w:style>
  <w:style w:type="character" w:customStyle="1" w:styleId="KehatekstMrk">
    <w:name w:val="Kehatekst Märk"/>
    <w:link w:val="Kehatekst"/>
    <w:uiPriority w:val="99"/>
    <w:semiHidden/>
    <w:locked/>
    <w:rsid w:val="001534FC"/>
    <w:rPr>
      <w:rFonts w:cs="Times New Roman"/>
      <w:sz w:val="24"/>
      <w:szCs w:val="24"/>
      <w:lang w:eastAsia="en-US"/>
    </w:rPr>
  </w:style>
  <w:style w:type="paragraph" w:customStyle="1" w:styleId="TableHeading">
    <w:name w:val="Table Heading"/>
    <w:basedOn w:val="TableContents"/>
    <w:uiPriority w:val="99"/>
    <w:rsid w:val="00FE686D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Kehatekst"/>
    <w:uiPriority w:val="99"/>
    <w:rsid w:val="00FE686D"/>
    <w:pPr>
      <w:widowControl w:val="0"/>
      <w:suppressLineNumbers/>
      <w:suppressAutoHyphens/>
      <w:spacing w:after="120"/>
    </w:pPr>
    <w:rPr>
      <w:rFonts w:cs="Tahoma"/>
      <w:lang w:val="et-EE"/>
    </w:rPr>
  </w:style>
  <w:style w:type="paragraph" w:styleId="Taandegakehatekst3">
    <w:name w:val="Body Text Indent 3"/>
    <w:basedOn w:val="Normaallaad"/>
    <w:link w:val="Taandegakehatekst3Mrk"/>
    <w:uiPriority w:val="99"/>
    <w:rsid w:val="00FE686D"/>
    <w:pPr>
      <w:ind w:left="60"/>
      <w:jc w:val="both"/>
    </w:pPr>
  </w:style>
  <w:style w:type="character" w:customStyle="1" w:styleId="Taandegakehatekst3Mrk">
    <w:name w:val="Taandega kehatekst 3 Märk"/>
    <w:link w:val="Taandegakehatekst3"/>
    <w:uiPriority w:val="99"/>
    <w:locked/>
    <w:rsid w:val="001534FC"/>
    <w:rPr>
      <w:rFonts w:cs="Times New Roman"/>
      <w:sz w:val="16"/>
      <w:szCs w:val="16"/>
      <w:lang w:eastAsia="en-US"/>
    </w:rPr>
  </w:style>
  <w:style w:type="paragraph" w:customStyle="1" w:styleId="WW-BodyText21">
    <w:name w:val="WW-Body Text 21"/>
    <w:basedOn w:val="Normaallaad"/>
    <w:uiPriority w:val="99"/>
    <w:rsid w:val="00FE686D"/>
    <w:pPr>
      <w:widowControl w:val="0"/>
      <w:tabs>
        <w:tab w:val="center" w:pos="16695"/>
        <w:tab w:val="right" w:pos="20848"/>
      </w:tabs>
      <w:suppressAutoHyphens/>
      <w:spacing w:line="100" w:lineRule="atLeast"/>
      <w:jc w:val="both"/>
    </w:pPr>
    <w:rPr>
      <w:rFonts w:cs="Tahoma"/>
      <w:szCs w:val="20"/>
    </w:rPr>
  </w:style>
  <w:style w:type="character" w:styleId="Lehekljenumber">
    <w:name w:val="page number"/>
    <w:uiPriority w:val="99"/>
    <w:rsid w:val="00FE686D"/>
    <w:rPr>
      <w:rFonts w:cs="Times New Roman"/>
    </w:rPr>
  </w:style>
  <w:style w:type="paragraph" w:styleId="Pis">
    <w:name w:val="header"/>
    <w:basedOn w:val="Normaallaad"/>
    <w:link w:val="PisMrk"/>
    <w:uiPriority w:val="99"/>
    <w:rsid w:val="00FE686D"/>
    <w:pPr>
      <w:tabs>
        <w:tab w:val="center" w:pos="4153"/>
        <w:tab w:val="right" w:pos="8306"/>
      </w:tabs>
    </w:pPr>
    <w:rPr>
      <w:szCs w:val="20"/>
      <w:lang w:val="en-US"/>
    </w:rPr>
  </w:style>
  <w:style w:type="character" w:customStyle="1" w:styleId="PisMrk">
    <w:name w:val="Päis Märk"/>
    <w:link w:val="Pis"/>
    <w:uiPriority w:val="99"/>
    <w:semiHidden/>
    <w:locked/>
    <w:rsid w:val="001534FC"/>
    <w:rPr>
      <w:rFonts w:cs="Times New Roman"/>
      <w:sz w:val="24"/>
      <w:szCs w:val="24"/>
      <w:lang w:eastAsia="en-US"/>
    </w:rPr>
  </w:style>
  <w:style w:type="paragraph" w:styleId="Jalus">
    <w:name w:val="footer"/>
    <w:basedOn w:val="Normaallaad"/>
    <w:link w:val="JalusMrk"/>
    <w:uiPriority w:val="99"/>
    <w:rsid w:val="00FE686D"/>
    <w:pPr>
      <w:tabs>
        <w:tab w:val="center" w:pos="4153"/>
        <w:tab w:val="right" w:pos="8306"/>
      </w:tabs>
    </w:pPr>
  </w:style>
  <w:style w:type="character" w:customStyle="1" w:styleId="JalusMrk">
    <w:name w:val="Jalus Märk"/>
    <w:link w:val="Jalus"/>
    <w:uiPriority w:val="99"/>
    <w:semiHidden/>
    <w:locked/>
    <w:rsid w:val="001534FC"/>
    <w:rPr>
      <w:rFonts w:cs="Times New Roman"/>
      <w:sz w:val="24"/>
      <w:szCs w:val="24"/>
      <w:lang w:eastAsia="en-US"/>
    </w:rPr>
  </w:style>
  <w:style w:type="character" w:styleId="Klastatudhperlink">
    <w:name w:val="FollowedHyperlink"/>
    <w:uiPriority w:val="99"/>
    <w:rsid w:val="00FE686D"/>
    <w:rPr>
      <w:rFonts w:cs="Times New Roman"/>
      <w:color w:val="800080"/>
      <w:u w:val="single"/>
    </w:rPr>
  </w:style>
  <w:style w:type="paragraph" w:styleId="Jutumullitekst">
    <w:name w:val="Balloon Text"/>
    <w:basedOn w:val="Normaallaad"/>
    <w:link w:val="JutumullitekstMrk"/>
    <w:uiPriority w:val="99"/>
    <w:semiHidden/>
    <w:rsid w:val="00B10A21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uiPriority w:val="99"/>
    <w:semiHidden/>
    <w:locked/>
    <w:rsid w:val="001534FC"/>
    <w:rPr>
      <w:rFonts w:cs="Times New Roman"/>
      <w:sz w:val="2"/>
      <w:lang w:eastAsia="en-US"/>
    </w:rPr>
  </w:style>
  <w:style w:type="character" w:styleId="Kommentaariviide">
    <w:name w:val="annotation reference"/>
    <w:uiPriority w:val="99"/>
    <w:semiHidden/>
    <w:rsid w:val="00C12203"/>
    <w:rPr>
      <w:rFonts w:cs="Times New Roman"/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semiHidden/>
    <w:rsid w:val="00C12203"/>
    <w:rPr>
      <w:sz w:val="20"/>
      <w:szCs w:val="20"/>
    </w:rPr>
  </w:style>
  <w:style w:type="character" w:customStyle="1" w:styleId="KommentaaritekstMrk">
    <w:name w:val="Kommentaari tekst Märk"/>
    <w:link w:val="Kommentaaritekst"/>
    <w:uiPriority w:val="99"/>
    <w:semiHidden/>
    <w:locked/>
    <w:rsid w:val="001534FC"/>
    <w:rPr>
      <w:rFonts w:cs="Times New Roman"/>
      <w:sz w:val="20"/>
      <w:szCs w:val="20"/>
      <w:lang w:eastAsia="en-US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rsid w:val="00C12203"/>
    <w:rPr>
      <w:b/>
      <w:bCs/>
    </w:rPr>
  </w:style>
  <w:style w:type="character" w:customStyle="1" w:styleId="KommentaariteemaMrk">
    <w:name w:val="Kommentaari teema Märk"/>
    <w:link w:val="Kommentaariteema"/>
    <w:uiPriority w:val="99"/>
    <w:semiHidden/>
    <w:locked/>
    <w:rsid w:val="001534FC"/>
    <w:rPr>
      <w:rFonts w:cs="Times New Roman"/>
      <w:b/>
      <w:bCs/>
      <w:sz w:val="20"/>
      <w:szCs w:val="20"/>
      <w:lang w:eastAsia="en-US"/>
    </w:rPr>
  </w:style>
  <w:style w:type="paragraph" w:styleId="Sisukorrapealkiri">
    <w:name w:val="TOC Heading"/>
    <w:basedOn w:val="Pealkiri1"/>
    <w:next w:val="Normaallaad"/>
    <w:uiPriority w:val="39"/>
    <w:qFormat/>
    <w:rsid w:val="00367B26"/>
    <w:pPr>
      <w:keepLines/>
      <w:widowControl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lang w:val="en-US"/>
    </w:rPr>
  </w:style>
  <w:style w:type="table" w:styleId="Kontuurtabel">
    <w:name w:val="Table Grid"/>
    <w:basedOn w:val="Normaaltabel"/>
    <w:uiPriority w:val="59"/>
    <w:locked/>
    <w:rsid w:val="00D368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0E53C9"/>
    <w:pPr>
      <w:ind w:left="720"/>
      <w:contextualSpacing/>
    </w:pPr>
  </w:style>
  <w:style w:type="paragraph" w:styleId="Redaktsioon">
    <w:name w:val="Revision"/>
    <w:hidden/>
    <w:uiPriority w:val="99"/>
    <w:semiHidden/>
    <w:rsid w:val="00C32656"/>
    <w:rPr>
      <w:sz w:val="24"/>
      <w:szCs w:val="24"/>
      <w:lang w:eastAsia="en-US"/>
    </w:rPr>
  </w:style>
  <w:style w:type="paragraph" w:styleId="Vahedeta">
    <w:name w:val="No Spacing"/>
    <w:uiPriority w:val="1"/>
    <w:qFormat/>
    <w:rsid w:val="00B23058"/>
    <w:rPr>
      <w:sz w:val="24"/>
      <w:szCs w:val="24"/>
      <w:lang w:eastAsia="en-US"/>
    </w:rPr>
  </w:style>
  <w:style w:type="character" w:styleId="Lahendamatamainimine">
    <w:name w:val="Unresolved Mention"/>
    <w:basedOn w:val="Liguvaikefont"/>
    <w:uiPriority w:val="99"/>
    <w:semiHidden/>
    <w:unhideWhenUsed/>
    <w:rsid w:val="00EA452B"/>
    <w:rPr>
      <w:color w:val="605E5C"/>
      <w:shd w:val="clear" w:color="auto" w:fill="E1DFDD"/>
    </w:rPr>
  </w:style>
  <w:style w:type="character" w:styleId="Rhutus">
    <w:name w:val="Emphasis"/>
    <w:basedOn w:val="Liguvaikefont"/>
    <w:qFormat/>
    <w:locked/>
    <w:rsid w:val="00F94B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0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t-mari.paju@rakvere.ee" TargetMode="External"/><Relationship Id="rId13" Type="http://schemas.openxmlformats.org/officeDocument/2006/relationships/hyperlink" Target="mailto:pakkumused@rakvere.ee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akvere.ee/et/rakvere-linn-ostab-asju-teenuseid-ehitustoid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kart-mari.paju@rakvere.e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t-mari.paju@rakvere.e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art-mari.paju@rakvere.ee" TargetMode="External"/><Relationship Id="rId10" Type="http://schemas.openxmlformats.org/officeDocument/2006/relationships/hyperlink" Target="https://rakvere.ee/et/rakvere-linn-ostab-asju-teenuseid-ehitustoid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akkumused@rakvere.ee" TargetMode="External"/><Relationship Id="rId14" Type="http://schemas.openxmlformats.org/officeDocument/2006/relationships/hyperlink" Target="mailto:pakkumused@rakvere.e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416A6-3D46-4130-AD91-E3001274E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7</Pages>
  <Words>2582</Words>
  <Characters>14982</Characters>
  <Application>Microsoft Office Word</Application>
  <DocSecurity>0</DocSecurity>
  <Lines>124</Lines>
  <Paragraphs>35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>Riigihange</vt:lpstr>
      <vt:lpstr>Riigihange</vt:lpstr>
    </vt:vector>
  </TitlesOfParts>
  <Company>BLACK EDITION - tum0r</Company>
  <LinksUpToDate>false</LinksUpToDate>
  <CharactersWithSpaces>17529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Riigihange</dc:title>
  <dc:creator>Kasutaja</dc:creator>
  <cp:lastModifiedBy>Kärt-Mari Paju</cp:lastModifiedBy>
  <cp:revision>26</cp:revision>
  <cp:lastPrinted>2020-09-18T11:15:00Z</cp:lastPrinted>
  <dcterms:created xsi:type="dcterms:W3CDTF">2018-09-13T07:22:00Z</dcterms:created>
  <dcterms:modified xsi:type="dcterms:W3CDTF">2024-09-24T12:35:00Z</dcterms:modified>
</cp:coreProperties>
</file>